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0CBE8" w14:textId="77777777" w:rsidR="000F2B82" w:rsidRPr="000F2B82" w:rsidRDefault="000F2B82" w:rsidP="000F2B82">
      <w:pPr>
        <w:ind w:left="2753" w:right="2682"/>
        <w:jc w:val="center"/>
        <w:rPr>
          <w:rFonts w:asciiTheme="minorHAnsi" w:hAnsiTheme="minorHAnsi" w:cstheme="minorHAnsi"/>
          <w:sz w:val="22"/>
          <w:szCs w:val="22"/>
        </w:rPr>
      </w:pPr>
      <w:r w:rsidRPr="000F2B82">
        <w:rPr>
          <w:rFonts w:asciiTheme="minorHAnsi" w:hAnsiTheme="minorHAnsi" w:cstheme="minorHAnsi"/>
          <w:sz w:val="22"/>
          <w:szCs w:val="22"/>
        </w:rPr>
        <w:t>Mitchel Bishop</w:t>
      </w:r>
    </w:p>
    <w:p w14:paraId="16A9F439" w14:textId="466322E1" w:rsidR="00F1163C" w:rsidRPr="000F2B82" w:rsidRDefault="000F2B82" w:rsidP="000F2B82">
      <w:pPr>
        <w:ind w:left="2753" w:right="2682"/>
        <w:jc w:val="center"/>
        <w:rPr>
          <w:rFonts w:asciiTheme="minorHAnsi" w:hAnsiTheme="minorHAnsi" w:cstheme="minorHAnsi"/>
          <w:sz w:val="22"/>
          <w:szCs w:val="22"/>
        </w:rPr>
      </w:pPr>
      <w:r w:rsidRPr="000F2B82">
        <w:rPr>
          <w:rFonts w:asciiTheme="minorHAnsi" w:hAnsiTheme="minorHAnsi" w:cstheme="minorHAnsi"/>
          <w:b/>
          <w:sz w:val="22"/>
          <w:szCs w:val="22"/>
        </w:rPr>
        <w:t>C</w:t>
      </w:r>
      <w:r w:rsidRPr="000F2B8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hAnsiTheme="minorHAnsi" w:cstheme="minorHAnsi"/>
          <w:b/>
          <w:sz w:val="22"/>
          <w:szCs w:val="22"/>
        </w:rPr>
        <w:t>ll</w:t>
      </w:r>
      <w:r w:rsidRPr="000F2B82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F2B82">
        <w:rPr>
          <w:rFonts w:asciiTheme="minorHAnsi" w:hAnsiTheme="minorHAnsi" w:cstheme="minorHAnsi"/>
          <w:b/>
          <w:spacing w:val="5"/>
          <w:sz w:val="22"/>
          <w:szCs w:val="22"/>
        </w:rPr>
        <w:t>N</w:t>
      </w:r>
      <w:r w:rsidRPr="000F2B82">
        <w:rPr>
          <w:rFonts w:asciiTheme="minorHAnsi" w:hAnsiTheme="minorHAnsi" w:cstheme="minorHAnsi"/>
          <w:b/>
          <w:spacing w:val="-6"/>
          <w:sz w:val="22"/>
          <w:szCs w:val="22"/>
        </w:rPr>
        <w:t>u</w:t>
      </w:r>
      <w:r w:rsidRPr="000F2B82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0F2B82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0F2B8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hAnsiTheme="minorHAnsi" w:cstheme="minorHAnsi"/>
          <w:b/>
          <w:sz w:val="22"/>
          <w:szCs w:val="22"/>
        </w:rPr>
        <w:t xml:space="preserve">r  </w:t>
      </w:r>
      <w:r w:rsidRPr="000F2B82">
        <w:rPr>
          <w:rFonts w:asciiTheme="minorHAnsi" w:hAnsiTheme="minorHAnsi" w:cstheme="minorHAnsi"/>
          <w:b/>
          <w:spacing w:val="68"/>
          <w:sz w:val="22"/>
          <w:szCs w:val="22"/>
        </w:rPr>
        <w:t xml:space="preserve"> </w:t>
      </w:r>
      <w:r w:rsidRPr="000F2B82">
        <w:rPr>
          <w:rFonts w:asciiTheme="minorHAnsi" w:hAnsiTheme="minorHAnsi" w:cstheme="minorHAnsi"/>
          <w:b/>
          <w:sz w:val="22"/>
          <w:szCs w:val="22"/>
        </w:rPr>
        <w:t xml:space="preserve">•  </w:t>
      </w:r>
      <w:r w:rsidRPr="000F2B82">
        <w:rPr>
          <w:rFonts w:asciiTheme="minorHAnsi" w:hAnsiTheme="minorHAnsi" w:cstheme="minorHAnsi"/>
          <w:b/>
          <w:spacing w:val="65"/>
          <w:sz w:val="22"/>
          <w:szCs w:val="22"/>
        </w:rPr>
        <w:t xml:space="preserve"> </w:t>
      </w:r>
      <w:r w:rsidRPr="000F2B8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F2B82">
        <w:rPr>
          <w:rFonts w:asciiTheme="minorHAnsi" w:hAnsiTheme="minorHAnsi" w:cstheme="minorHAnsi"/>
          <w:b/>
          <w:sz w:val="22"/>
          <w:szCs w:val="22"/>
        </w:rPr>
        <w:t>ail</w:t>
      </w:r>
      <w:r w:rsidRPr="000F2B8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F2B82">
        <w:rPr>
          <w:rFonts w:asciiTheme="minorHAnsi" w:hAnsiTheme="minorHAnsi" w:cstheme="minorHAnsi"/>
          <w:b/>
          <w:w w:val="99"/>
          <w:sz w:val="22"/>
          <w:szCs w:val="22"/>
        </w:rPr>
        <w:t>Ad</w:t>
      </w:r>
      <w:r w:rsidRPr="000F2B82">
        <w:rPr>
          <w:rFonts w:asciiTheme="minorHAnsi" w:hAnsiTheme="minorHAnsi" w:cstheme="minorHAnsi"/>
          <w:b/>
          <w:spacing w:val="-2"/>
          <w:w w:val="99"/>
          <w:sz w:val="22"/>
          <w:szCs w:val="22"/>
        </w:rPr>
        <w:t>d</w:t>
      </w:r>
      <w:r w:rsidRPr="000F2B82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re</w:t>
      </w:r>
      <w:r w:rsidRPr="000F2B82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s</w:t>
      </w:r>
      <w:r w:rsidRPr="000F2B82">
        <w:rPr>
          <w:rFonts w:asciiTheme="minorHAnsi" w:hAnsiTheme="minorHAnsi" w:cstheme="minorHAnsi"/>
          <w:b/>
          <w:w w:val="99"/>
          <w:sz w:val="22"/>
          <w:szCs w:val="22"/>
        </w:rPr>
        <w:t>s</w:t>
      </w:r>
    </w:p>
    <w:p w14:paraId="643DFD09" w14:textId="77777777" w:rsidR="000F2B82" w:rsidRPr="000F2B82" w:rsidRDefault="000F2B82" w:rsidP="000F2B82">
      <w:pPr>
        <w:ind w:left="2753" w:right="2682"/>
        <w:jc w:val="center"/>
        <w:rPr>
          <w:rFonts w:asciiTheme="minorHAnsi" w:hAnsiTheme="minorHAnsi" w:cstheme="minorHAnsi"/>
          <w:sz w:val="22"/>
          <w:szCs w:val="22"/>
        </w:rPr>
      </w:pPr>
    </w:p>
    <w:p w14:paraId="6D204DE0" w14:textId="3921204E" w:rsidR="00F1163C" w:rsidRPr="000F2B82" w:rsidRDefault="000F2B82" w:rsidP="000F2B82">
      <w:pPr>
        <w:ind w:left="1765" w:right="1692"/>
        <w:jc w:val="center"/>
        <w:rPr>
          <w:rFonts w:asciiTheme="minorHAnsi" w:hAnsiTheme="minorHAnsi" w:cstheme="minorHAnsi"/>
          <w:sz w:val="22"/>
          <w:szCs w:val="22"/>
        </w:rPr>
      </w:pPr>
      <w:r w:rsidRPr="000F2B82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0F2B8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F2B82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0F2B82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0F2B82">
        <w:rPr>
          <w:rFonts w:asciiTheme="minorHAnsi" w:hAnsiTheme="minorHAnsi" w:cstheme="minorHAnsi"/>
          <w:b/>
          <w:spacing w:val="1"/>
          <w:sz w:val="22"/>
          <w:szCs w:val="22"/>
        </w:rPr>
        <w:t>ec</w:t>
      </w:r>
      <w:r w:rsidRPr="000F2B82">
        <w:rPr>
          <w:rFonts w:asciiTheme="minorHAnsi" w:hAnsiTheme="minorHAnsi" w:cstheme="minorHAnsi"/>
          <w:b/>
          <w:sz w:val="22"/>
          <w:szCs w:val="22"/>
        </w:rPr>
        <w:t>t</w:t>
      </w:r>
      <w:r w:rsidRPr="000F2B8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F2B82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0F2B82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0F2B82">
        <w:rPr>
          <w:rFonts w:asciiTheme="minorHAnsi" w:hAnsiTheme="minorHAnsi" w:cstheme="minorHAnsi"/>
          <w:b/>
          <w:spacing w:val="-6"/>
          <w:sz w:val="22"/>
          <w:szCs w:val="22"/>
        </w:rPr>
        <w:t>n</w:t>
      </w:r>
      <w:r w:rsidRPr="000F2B82">
        <w:rPr>
          <w:rFonts w:asciiTheme="minorHAnsi" w:hAnsiTheme="minorHAnsi" w:cstheme="minorHAnsi"/>
          <w:b/>
          <w:sz w:val="22"/>
          <w:szCs w:val="22"/>
        </w:rPr>
        <w:t>ag</w:t>
      </w:r>
      <w:r w:rsidRPr="000F2B8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hAnsiTheme="minorHAnsi" w:cstheme="minorHAnsi"/>
          <w:b/>
          <w:sz w:val="22"/>
          <w:szCs w:val="22"/>
        </w:rPr>
        <w:t>r</w:t>
      </w:r>
      <w:r w:rsidRPr="000F2B8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F2B82">
        <w:rPr>
          <w:rFonts w:asciiTheme="minorHAnsi" w:hAnsiTheme="minorHAnsi" w:cstheme="minorHAnsi"/>
          <w:b/>
          <w:sz w:val="22"/>
          <w:szCs w:val="22"/>
        </w:rPr>
        <w:t xml:space="preserve">/ </w:t>
      </w:r>
      <w:r w:rsidRPr="000F2B8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F2B82">
        <w:rPr>
          <w:rFonts w:asciiTheme="minorHAnsi" w:hAnsiTheme="minorHAnsi" w:cstheme="minorHAnsi"/>
          <w:b/>
          <w:spacing w:val="-6"/>
          <w:sz w:val="22"/>
          <w:szCs w:val="22"/>
        </w:rPr>
        <w:t>u</w:t>
      </w:r>
      <w:r w:rsidRPr="000F2B82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0F2B82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0F2B8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F2B8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0F2B82">
        <w:rPr>
          <w:rFonts w:asciiTheme="minorHAnsi" w:hAnsiTheme="minorHAnsi" w:cstheme="minorHAnsi"/>
          <w:b/>
          <w:sz w:val="22"/>
          <w:szCs w:val="22"/>
        </w:rPr>
        <w:t>s</w:t>
      </w:r>
      <w:r w:rsidRPr="000F2B8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F2B82">
        <w:rPr>
          <w:rFonts w:asciiTheme="minorHAnsi" w:hAnsiTheme="minorHAnsi" w:cstheme="minorHAnsi"/>
          <w:b/>
          <w:sz w:val="22"/>
          <w:szCs w:val="22"/>
        </w:rPr>
        <w:t>A</w:t>
      </w:r>
      <w:r w:rsidRPr="000F2B82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0F2B82">
        <w:rPr>
          <w:rFonts w:asciiTheme="minorHAnsi" w:hAnsiTheme="minorHAnsi" w:cstheme="minorHAnsi"/>
          <w:b/>
          <w:sz w:val="22"/>
          <w:szCs w:val="22"/>
        </w:rPr>
        <w:t>a</w:t>
      </w:r>
      <w:r w:rsidRPr="000F2B82">
        <w:rPr>
          <w:rFonts w:asciiTheme="minorHAnsi" w:hAnsiTheme="minorHAnsi" w:cstheme="minorHAnsi"/>
          <w:b/>
          <w:spacing w:val="4"/>
          <w:sz w:val="22"/>
          <w:szCs w:val="22"/>
        </w:rPr>
        <w:t>l</w:t>
      </w:r>
      <w:r w:rsidRPr="000F2B82">
        <w:rPr>
          <w:rFonts w:asciiTheme="minorHAnsi" w:hAnsiTheme="minorHAnsi" w:cstheme="minorHAnsi"/>
          <w:b/>
          <w:sz w:val="22"/>
          <w:szCs w:val="22"/>
        </w:rPr>
        <w:t>y</w:t>
      </w:r>
      <w:r w:rsidRPr="000F2B82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0F2B82">
        <w:rPr>
          <w:rFonts w:asciiTheme="minorHAnsi" w:hAnsiTheme="minorHAnsi" w:cstheme="minorHAnsi"/>
          <w:b/>
          <w:sz w:val="22"/>
          <w:szCs w:val="22"/>
        </w:rPr>
        <w:t>t</w:t>
      </w:r>
      <w:r w:rsidRPr="000F2B8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F2B82">
        <w:rPr>
          <w:rFonts w:asciiTheme="minorHAnsi" w:hAnsiTheme="minorHAnsi" w:cstheme="minorHAnsi"/>
          <w:b/>
          <w:spacing w:val="3"/>
          <w:sz w:val="22"/>
          <w:szCs w:val="22"/>
        </w:rPr>
        <w:t>(</w:t>
      </w:r>
      <w:r w:rsidRPr="000F2B82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0F2B82">
        <w:rPr>
          <w:rFonts w:asciiTheme="minorHAnsi" w:hAnsiTheme="minorHAnsi" w:cstheme="minorHAnsi"/>
          <w:b/>
          <w:sz w:val="22"/>
          <w:szCs w:val="22"/>
        </w:rPr>
        <w:t>r</w:t>
      </w:r>
      <w:r w:rsidRPr="000F2B8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F2B82">
        <w:rPr>
          <w:rFonts w:asciiTheme="minorHAnsi" w:hAnsiTheme="minorHAnsi" w:cstheme="minorHAnsi"/>
          <w:b/>
          <w:w w:val="99"/>
          <w:sz w:val="22"/>
          <w:szCs w:val="22"/>
        </w:rPr>
        <w:t>wha</w:t>
      </w:r>
      <w:r w:rsidRPr="000F2B82">
        <w:rPr>
          <w:rFonts w:asciiTheme="minorHAnsi" w:hAnsiTheme="minorHAnsi" w:cstheme="minorHAnsi"/>
          <w:b/>
          <w:spacing w:val="-2"/>
          <w:w w:val="99"/>
          <w:sz w:val="22"/>
          <w:szCs w:val="22"/>
        </w:rPr>
        <w:t>t</w:t>
      </w:r>
      <w:r w:rsidRPr="000F2B82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0F2B82">
        <w:rPr>
          <w:rFonts w:asciiTheme="minorHAnsi" w:hAnsiTheme="minorHAnsi" w:cstheme="minorHAnsi"/>
          <w:b/>
          <w:w w:val="99"/>
          <w:sz w:val="22"/>
          <w:szCs w:val="22"/>
        </w:rPr>
        <w:t>v</w:t>
      </w:r>
      <w:r w:rsidRPr="000F2B82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er</w:t>
      </w:r>
      <w:r w:rsidRPr="000F2B82">
        <w:rPr>
          <w:rFonts w:asciiTheme="minorHAnsi" w:hAnsiTheme="minorHAnsi" w:cstheme="minorHAnsi"/>
          <w:b/>
          <w:w w:val="99"/>
          <w:sz w:val="22"/>
          <w:szCs w:val="22"/>
        </w:rPr>
        <w:t>)</w:t>
      </w:r>
    </w:p>
    <w:p w14:paraId="0B588C3B" w14:textId="77777777" w:rsidR="00F1163C" w:rsidRPr="000F2B82" w:rsidRDefault="00F1163C" w:rsidP="000F2B82">
      <w:pPr>
        <w:rPr>
          <w:rFonts w:asciiTheme="minorHAnsi" w:hAnsiTheme="minorHAnsi" w:cstheme="minorHAnsi"/>
          <w:sz w:val="22"/>
          <w:szCs w:val="22"/>
        </w:rPr>
      </w:pPr>
    </w:p>
    <w:p w14:paraId="5F085EAA" w14:textId="77777777" w:rsidR="00F1163C" w:rsidRPr="000F2B82" w:rsidRDefault="000F2B82" w:rsidP="000F2B82">
      <w:pPr>
        <w:ind w:left="176" w:right="99" w:hanging="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>Ov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0F2B82">
        <w:rPr>
          <w:rFonts w:asciiTheme="minorHAnsi" w:eastAsia="Arial" w:hAnsiTheme="minorHAnsi" w:cstheme="minorHAnsi"/>
          <w:sz w:val="22"/>
          <w:szCs w:val="22"/>
        </w:rPr>
        <w:t>0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anage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x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Lo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. Occ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y 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apa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gra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s. 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tan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tre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der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ip,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tea</w:t>
      </w:r>
      <w:r w:rsidRPr="000F2B82">
        <w:rPr>
          <w:rFonts w:asciiTheme="minorHAnsi" w:eastAsia="Arial" w:hAnsiTheme="minorHAnsi" w:cstheme="minorHAnsi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y sc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up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doo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top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z w:val="22"/>
          <w:szCs w:val="22"/>
        </w:rPr>
        <w:t>.</w:t>
      </w:r>
    </w:p>
    <w:p w14:paraId="5F24988A" w14:textId="77777777" w:rsidR="00F1163C" w:rsidRPr="000F2B82" w:rsidRDefault="000F2B82" w:rsidP="000F2B82">
      <w:pPr>
        <w:spacing w:before="2"/>
        <w:ind w:left="3074" w:right="299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.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.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degre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anage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t.</w:t>
      </w:r>
    </w:p>
    <w:p w14:paraId="19FCDED8" w14:textId="77777777" w:rsidR="00F1163C" w:rsidRPr="000F2B82" w:rsidRDefault="000F2B82" w:rsidP="000F2B82">
      <w:pPr>
        <w:ind w:left="3381" w:right="330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ed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7C8048BD" w14:textId="77777777" w:rsidR="00F1163C" w:rsidRPr="000F2B82" w:rsidRDefault="00F1163C" w:rsidP="000F2B82">
      <w:pPr>
        <w:rPr>
          <w:rFonts w:asciiTheme="minorHAnsi" w:hAnsiTheme="minorHAnsi" w:cstheme="minorHAnsi"/>
          <w:sz w:val="22"/>
          <w:szCs w:val="22"/>
        </w:rPr>
      </w:pPr>
    </w:p>
    <w:p w14:paraId="03239702" w14:textId="5D7C16B7" w:rsidR="000F2B82" w:rsidRPr="000F2B82" w:rsidRDefault="000F2B82" w:rsidP="000F2B82">
      <w:pPr>
        <w:rPr>
          <w:rFonts w:asciiTheme="minorHAnsi" w:hAnsiTheme="minorHAnsi" w:cstheme="minorHAnsi"/>
          <w:sz w:val="22"/>
          <w:szCs w:val="22"/>
        </w:rPr>
        <w:sectPr w:rsidR="000F2B82" w:rsidRPr="000F2B82">
          <w:pgSz w:w="12240" w:h="15840"/>
          <w:pgMar w:top="940" w:right="1420" w:bottom="280" w:left="1340" w:header="720" w:footer="720" w:gutter="0"/>
          <w:cols w:space="720"/>
        </w:sectPr>
      </w:pPr>
    </w:p>
    <w:p w14:paraId="0764D403" w14:textId="77777777" w:rsidR="00F1163C" w:rsidRPr="000F2B82" w:rsidRDefault="00F1163C" w:rsidP="000F2B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22637FB" w14:textId="77777777" w:rsidR="00F1163C" w:rsidRPr="000F2B82" w:rsidRDefault="00F1163C" w:rsidP="000F2B82">
      <w:pPr>
        <w:rPr>
          <w:rFonts w:asciiTheme="minorHAnsi" w:hAnsiTheme="minorHAnsi" w:cstheme="minorHAnsi"/>
          <w:sz w:val="22"/>
          <w:szCs w:val="22"/>
        </w:rPr>
      </w:pPr>
    </w:p>
    <w:p w14:paraId="4F3E6E31" w14:textId="77777777" w:rsidR="00F1163C" w:rsidRPr="000F2B82" w:rsidRDefault="000F2B82" w:rsidP="000F2B82">
      <w:pPr>
        <w:ind w:left="691" w:right="-56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pro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k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29162C70" w14:textId="77777777" w:rsidR="00F1163C" w:rsidRPr="000F2B82" w:rsidRDefault="000F2B82" w:rsidP="000F2B82">
      <w:pPr>
        <w:tabs>
          <w:tab w:val="left" w:pos="5100"/>
        </w:tabs>
        <w:spacing w:before="29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hAnsiTheme="minorHAnsi" w:cstheme="minorHAnsi"/>
          <w:sz w:val="22"/>
          <w:szCs w:val="22"/>
        </w:rPr>
        <w:br w:type="column"/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b/>
          <w:spacing w:val="-26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pacing w:val="-34"/>
          <w:sz w:val="22"/>
          <w:szCs w:val="22"/>
          <w:u w:color="EFEFEF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  <w:u w:color="EFEFEF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  <w:u w:color="EFEFEF"/>
        </w:rPr>
        <w:t>N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  <w:u w:color="EFEFEF"/>
        </w:rPr>
        <w:t>C</w:t>
      </w:r>
      <w:r w:rsidRPr="000F2B82">
        <w:rPr>
          <w:rFonts w:asciiTheme="minorHAnsi" w:eastAsia="Arial" w:hAnsiTheme="minorHAnsi" w:cstheme="minorHAnsi"/>
          <w:b/>
          <w:sz w:val="22"/>
          <w:szCs w:val="22"/>
          <w:u w:color="EFEFEF"/>
        </w:rPr>
        <w:t>I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  <w:u w:color="EFEFEF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  <w:u w:color="EFEFEF"/>
        </w:rPr>
        <w:t xml:space="preserve">S </w:t>
      </w:r>
      <w:r w:rsidRPr="000F2B82">
        <w:rPr>
          <w:rFonts w:asciiTheme="minorHAnsi" w:eastAsia="Arial" w:hAnsiTheme="minorHAnsi" w:cstheme="minorHAnsi"/>
          <w:b/>
          <w:sz w:val="22"/>
          <w:szCs w:val="22"/>
          <w:u w:color="EFEFEF"/>
        </w:rPr>
        <w:tab/>
      </w:r>
    </w:p>
    <w:p w14:paraId="52B387F9" w14:textId="77777777" w:rsidR="00F1163C" w:rsidRPr="000F2B82" w:rsidRDefault="000F2B82" w:rsidP="000F2B82">
      <w:pPr>
        <w:spacing w:before="93"/>
        <w:ind w:left="1042"/>
        <w:rPr>
          <w:rFonts w:asciiTheme="minorHAnsi" w:eastAsia="Arial" w:hAnsiTheme="minorHAnsi" w:cstheme="minorHAnsi"/>
          <w:sz w:val="22"/>
          <w:szCs w:val="22"/>
        </w:rPr>
        <w:sectPr w:rsidR="00F1163C" w:rsidRPr="000F2B82">
          <w:type w:val="continuous"/>
          <w:pgSz w:w="12240" w:h="15840"/>
          <w:pgMar w:top="940" w:right="1420" w:bottom="280" w:left="1340" w:header="720" w:footer="720" w:gutter="0"/>
          <w:cols w:num="2" w:space="720" w:equalWidth="0">
            <w:col w:w="3559" w:space="263"/>
            <w:col w:w="5658"/>
          </w:cols>
        </w:sectPr>
      </w:pP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vi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ron</w:t>
      </w:r>
      <w:r w:rsidRPr="000F2B82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ts,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tc.</w:t>
      </w:r>
    </w:p>
    <w:p w14:paraId="4C7439A4" w14:textId="77777777" w:rsidR="00F1163C" w:rsidRPr="000F2B82" w:rsidRDefault="000F2B82" w:rsidP="000F2B82">
      <w:pPr>
        <w:spacing w:before="3"/>
        <w:ind w:left="69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</w:p>
    <w:p w14:paraId="21D42EC8" w14:textId="77777777" w:rsidR="00F1163C" w:rsidRPr="000F2B82" w:rsidRDefault="000F2B82" w:rsidP="000F2B82">
      <w:pPr>
        <w:spacing w:before="2"/>
        <w:ind w:left="69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anag</w:t>
      </w:r>
      <w:r w:rsidRPr="000F2B82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</w:p>
    <w:p w14:paraId="64137F34" w14:textId="77777777" w:rsidR="00F1163C" w:rsidRPr="000F2B82" w:rsidRDefault="000F2B82" w:rsidP="000F2B82">
      <w:pPr>
        <w:ind w:left="691" w:right="-56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anag</w:t>
      </w:r>
      <w:r w:rsidRPr="000F2B82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O)</w:t>
      </w:r>
    </w:p>
    <w:p w14:paraId="5B03D1D8" w14:textId="77777777" w:rsidR="00F1163C" w:rsidRPr="000F2B82" w:rsidRDefault="000F2B82" w:rsidP="000F2B82">
      <w:pPr>
        <w:spacing w:before="3"/>
        <w:ind w:left="69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ion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anage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</w:p>
    <w:p w14:paraId="3C963126" w14:textId="77777777" w:rsidR="00F1163C" w:rsidRPr="000F2B82" w:rsidRDefault="000F2B82" w:rsidP="000F2B82">
      <w:pPr>
        <w:ind w:left="69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dd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l Co</w:t>
      </w:r>
      <w:r w:rsidRPr="000F2B82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cy</w:t>
      </w:r>
    </w:p>
    <w:p w14:paraId="68E844EF" w14:textId="77777777" w:rsidR="00F1163C" w:rsidRPr="000F2B82" w:rsidRDefault="000F2B82" w:rsidP="000F2B82">
      <w:pPr>
        <w:spacing w:before="3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hAnsiTheme="minorHAnsi" w:cstheme="minorHAnsi"/>
          <w:sz w:val="22"/>
          <w:szCs w:val="22"/>
        </w:rPr>
        <w:br w:type="column"/>
      </w:r>
      <w:r w:rsidRPr="000F2B82">
        <w:rPr>
          <w:rFonts w:asciiTheme="minorHAnsi" w:eastAsia="Arial" w:hAnsiTheme="minorHAnsi" w:cstheme="minorHAnsi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ze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31A985A1" w14:textId="77777777" w:rsidR="00F1163C" w:rsidRPr="000F2B82" w:rsidRDefault="000F2B82" w:rsidP="000F2B82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hAnsiTheme="minorHAnsi" w:cstheme="minorHAnsi"/>
          <w:sz w:val="22"/>
          <w:szCs w:val="22"/>
        </w:rPr>
        <w:pict w14:anchorId="0653B4E1">
          <v:group id="_x0000_s1026" style="position:absolute;margin-left:97.1pt;margin-top:-32.25pt;width:418.1pt;height:92.5pt;z-index:-251658240;mso-position-horizontal-relative:page" coordorigin="1942,-645" coordsize="8362,1850">
            <v:shape id="_x0000_s1047" style="position:absolute;left:1964;top:-630;width:4177;height:0" coordorigin="1964,-630" coordsize="4177,0" path="m1964,-630r4178,e" filled="f" strokecolor="#efefef" strokeweight=".82pt">
              <v:path arrowok="t"/>
            </v:shape>
            <v:shape id="_x0000_s1046" style="position:absolute;left:6142;top:-630;width:14;height:0" coordorigin="6142,-630" coordsize="14,0" path="m6142,-630r14,e" filled="f" strokecolor="#efefef" strokeweight=".82pt">
              <v:path arrowok="t"/>
            </v:shape>
            <v:shape id="_x0000_s1045" style="position:absolute;left:2003;top:-582;width:4110;height:0" coordorigin="2003,-582" coordsize="4110,0" path="m2003,-582r4110,e" filled="f" strokecolor="#9f9f9f" strokeweight=".82pt">
              <v:path arrowok="t"/>
            </v:shape>
            <v:shape id="_x0000_s1044" style="position:absolute;left:6113;top:-582;width:14;height:0" coordorigin="6113,-582" coordsize="14,0" path="m6113,-582r14,e" filled="f" strokecolor="#9f9f9f" strokeweight=".82pt">
              <v:path arrowok="t"/>
            </v:shape>
            <v:shape id="_x0000_s1043" style="position:absolute;left:1988;top:1142;width:14;height:0" coordorigin="1988,1142" coordsize="14,0" path="m1988,1142r15,e" filled="f" strokecolor="#efefef" strokeweight=".82pt">
              <v:path arrowok="t"/>
            </v:shape>
            <v:shape id="_x0000_s1042" style="position:absolute;left:2003;top:1142;width:4110;height:0" coordorigin="2003,1142" coordsize="4110,0" path="m2003,1142r4110,e" filled="f" strokecolor="#efefef" strokeweight=".82pt">
              <v:path arrowok="t"/>
            </v:shape>
            <v:shape id="_x0000_s1041" style="position:absolute;left:1995;top:-589;width:0;height:1738" coordorigin="1995,-589" coordsize="0,1738" path="m1995,-589r,1738e" filled="f" strokecolor="#9f9f9f" strokeweight=".82pt">
              <v:path arrowok="t"/>
            </v:shape>
            <v:shape id="_x0000_s1040" style="position:absolute;left:6120;top:-589;width:0;height:1738" coordorigin="6120,-589" coordsize="0,1738" path="m6120,-589r,1738e" filled="f" strokecolor="#efefef" strokeweight=".82pt">
              <v:path arrowok="t"/>
            </v:shape>
            <v:shape id="_x0000_s1039" style="position:absolute;left:1957;top:-637;width:0;height:1834" coordorigin="1957,-637" coordsize="0,1834" path="m1957,-637r,1834e" filled="f" strokecolor="#efefef" strokeweight=".82pt">
              <v:path arrowok="t"/>
            </v:shape>
            <v:shape id="_x0000_s1038" style="position:absolute;left:1950;top:1190;width:14;height:0" coordorigin="1950,1190" coordsize="14,0" path="m1950,1190r14,e" filled="f" strokecolor="#9f9f9f" strokeweight=".82pt">
              <v:path arrowok="t"/>
            </v:shape>
            <v:shape id="_x0000_s1037" style="position:absolute;left:1964;top:1190;width:4177;height:0" coordorigin="1964,1190" coordsize="4177,0" path="m1964,1190r4178,e" filled="f" strokecolor="#9f9f9f" strokeweight=".82pt">
              <v:path arrowok="t"/>
            </v:shape>
            <v:shape id="_x0000_s1036" style="position:absolute;left:10288;top:-637;width:0;height:91" coordorigin="10288,-637" coordsize="0,91" path="m10288,-637r,91e" filled="f" strokecolor="#9f9f9f" strokeweight=".82pt">
              <v:path arrowok="t"/>
            </v:shape>
            <v:shape id="_x0000_s1035" style="position:absolute;left:10281;top:-630;width:14;height:0" coordorigin="10281,-630" coordsize="14,0" path="m10281,-630r14,e" filled="f" strokecolor="#efefef" strokeweight=".82pt">
              <v:path arrowok="t"/>
            </v:shape>
            <v:shape id="_x0000_s1034" style="position:absolute;left:6175;top:-582;width:4062;height:0" coordorigin="6175,-582" coordsize="4062,0" path="m6175,-582r4062,e" filled="f" strokecolor="#9f9f9f" strokeweight=".82pt">
              <v:path arrowok="t"/>
            </v:shape>
            <v:shape id="_x0000_s1033" style="position:absolute;left:10237;top:-582;width:14;height:0" coordorigin="10237,-582" coordsize="14,0" path="m10237,-582r15,e" filled="f" strokecolor="#9f9f9f" strokeweight=".82pt">
              <v:path arrowok="t"/>
            </v:shape>
            <v:shape id="_x0000_s1032" style="position:absolute;left:6161;top:1142;width:14;height:0" coordorigin="6161,1142" coordsize="14,0" path="m6161,1142r14,e" filled="f" strokecolor="#efefef" strokeweight=".82pt">
              <v:path arrowok="t"/>
            </v:shape>
            <v:shape id="_x0000_s1031" style="position:absolute;left:6175;top:1142;width:4062;height:0" coordorigin="6175,1142" coordsize="4062,0" path="m6175,1142r4062,e" filled="f" strokecolor="#efefef" strokeweight=".82pt">
              <v:path arrowok="t"/>
            </v:shape>
            <v:shape id="_x0000_s1030" style="position:absolute;left:6159;top:-589;width:0;height:1786" coordorigin="6159,-589" coordsize="0,1786" path="m6159,-589r,1786e" filled="f" strokecolor="#9f9f9f" strokeweight=".82pt">
              <v:path arrowok="t"/>
            </v:shape>
            <v:shape id="_x0000_s1029" style="position:absolute;left:10245;top:-589;width:0;height:1738" coordorigin="10245,-589" coordsize="0,1738" path="m10245,-589r,1738e" filled="f" strokecolor="#efefef" strokeweight=".82pt">
              <v:path arrowok="t"/>
            </v:shape>
            <v:shape id="_x0000_s1028" style="position:absolute;left:6156;top:1190;width:4125;height:0" coordorigin="6156,1190" coordsize="4125,0" path="m6156,1190r4125,e" filled="f" strokecolor="#9f9f9f" strokeweight=".82pt">
              <v:path arrowok="t"/>
            </v:shape>
            <v:shape id="_x0000_s1027" style="position:absolute;left:10288;top:-546;width:0;height:1743" coordorigin="10288,-546" coordsize="0,1743" path="m10288,-546r,1743e" filled="f" strokecolor="#9f9f9f" strokeweight=".82pt">
              <v:path arrowok="t"/>
            </v:shape>
            <w10:wrap anchorx="page"/>
          </v:group>
        </w:pic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cy</w:t>
      </w:r>
    </w:p>
    <w:p w14:paraId="4F782E2E" w14:textId="77777777" w:rsidR="00F1163C" w:rsidRPr="000F2B82" w:rsidRDefault="000F2B82" w:rsidP="000F2B82">
      <w:pPr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ti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Co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cy</w:t>
      </w:r>
    </w:p>
    <w:p w14:paraId="5090797F" w14:textId="77777777" w:rsidR="00F1163C" w:rsidRPr="000F2B82" w:rsidRDefault="000F2B82" w:rsidP="000F2B82">
      <w:pPr>
        <w:spacing w:before="3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cy</w:t>
      </w:r>
    </w:p>
    <w:p w14:paraId="5191CE5C" w14:textId="77777777" w:rsidR="00F1163C" w:rsidRPr="000F2B82" w:rsidRDefault="000F2B82" w:rsidP="000F2B82">
      <w:pPr>
        <w:rPr>
          <w:rFonts w:asciiTheme="minorHAnsi" w:eastAsia="Arial" w:hAnsiTheme="minorHAnsi" w:cstheme="minorHAnsi"/>
          <w:sz w:val="22"/>
          <w:szCs w:val="22"/>
        </w:rPr>
        <w:sectPr w:rsidR="00F1163C" w:rsidRPr="000F2B82">
          <w:type w:val="continuous"/>
          <w:pgSz w:w="12240" w:h="15840"/>
          <w:pgMar w:top="940" w:right="1420" w:bottom="280" w:left="1340" w:header="720" w:footer="720" w:gutter="0"/>
          <w:cols w:num="2" w:space="720" w:equalWidth="0">
            <w:col w:w="4368" w:space="496"/>
            <w:col w:w="4616"/>
          </w:cols>
        </w:sectPr>
      </w:pPr>
      <w:r w:rsidRPr="000F2B8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th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u</w:t>
      </w:r>
      <w:r w:rsidRPr="000F2B82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</w:p>
    <w:p w14:paraId="4ABFB72A" w14:textId="77777777" w:rsidR="00F1163C" w:rsidRPr="000F2B82" w:rsidRDefault="00F1163C" w:rsidP="000F2B82">
      <w:pPr>
        <w:spacing w:before="12"/>
        <w:rPr>
          <w:rFonts w:asciiTheme="minorHAnsi" w:hAnsiTheme="minorHAnsi" w:cstheme="minorHAnsi"/>
          <w:sz w:val="22"/>
          <w:szCs w:val="22"/>
        </w:rPr>
        <w:sectPr w:rsidR="00F1163C" w:rsidRPr="000F2B82">
          <w:type w:val="continuous"/>
          <w:pgSz w:w="12240" w:h="15840"/>
          <w:pgMar w:top="940" w:right="1420" w:bottom="280" w:left="1340" w:header="720" w:footer="720" w:gutter="0"/>
          <w:cols w:space="720"/>
        </w:sectPr>
      </w:pPr>
    </w:p>
    <w:p w14:paraId="0D3B8436" w14:textId="77777777" w:rsidR="00F1163C" w:rsidRPr="000F2B82" w:rsidRDefault="00F1163C" w:rsidP="000F2B82">
      <w:pPr>
        <w:rPr>
          <w:rFonts w:asciiTheme="minorHAnsi" w:hAnsiTheme="minorHAnsi" w:cstheme="minorHAnsi"/>
          <w:sz w:val="22"/>
          <w:szCs w:val="22"/>
        </w:rPr>
      </w:pPr>
    </w:p>
    <w:p w14:paraId="3F4BD4E6" w14:textId="77777777" w:rsidR="00F1163C" w:rsidRPr="000F2B82" w:rsidRDefault="000F2B82" w:rsidP="000F2B82">
      <w:pPr>
        <w:ind w:left="100" w:right="-56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Pr</w:t>
      </w:r>
      <w:r w:rsidRPr="000F2B82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b/>
          <w:position w:val="-1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ec</w:t>
      </w:r>
      <w:r w:rsidRPr="000F2B82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</w:p>
    <w:p w14:paraId="5B3347C1" w14:textId="77777777" w:rsidR="00F1163C" w:rsidRPr="000F2B82" w:rsidRDefault="000F2B82" w:rsidP="000F2B82">
      <w:pPr>
        <w:spacing w:before="29"/>
        <w:rPr>
          <w:rFonts w:asciiTheme="minorHAnsi" w:eastAsia="Arial" w:hAnsiTheme="minorHAnsi" w:cstheme="minorHAnsi"/>
          <w:sz w:val="22"/>
          <w:szCs w:val="22"/>
        </w:rPr>
        <w:sectPr w:rsidR="00F1163C" w:rsidRPr="000F2B82">
          <w:type w:val="continuous"/>
          <w:pgSz w:w="12240" w:h="15840"/>
          <w:pgMar w:top="940" w:right="1420" w:bottom="280" w:left="1340" w:header="720" w:footer="720" w:gutter="0"/>
          <w:cols w:num="2" w:space="720" w:equalWidth="0">
            <w:col w:w="1968" w:space="2041"/>
            <w:col w:w="5471"/>
          </w:cols>
        </w:sectPr>
      </w:pPr>
      <w:r w:rsidRPr="000F2B82">
        <w:rPr>
          <w:rFonts w:asciiTheme="minorHAnsi" w:hAnsiTheme="minorHAnsi" w:cstheme="minorHAnsi"/>
          <w:sz w:val="22"/>
          <w:szCs w:val="22"/>
        </w:rPr>
        <w:br w:type="column"/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EXPE</w:t>
      </w:r>
      <w:r w:rsidRPr="000F2B82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954ACE6" w14:textId="77777777" w:rsidR="00F1163C" w:rsidRPr="000F2B82" w:rsidRDefault="000F2B82" w:rsidP="000F2B82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fo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ia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et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Ot</w:t>
      </w:r>
      <w:r w:rsidRPr="000F2B82">
        <w:rPr>
          <w:rFonts w:asciiTheme="minorHAnsi" w:eastAsia="Arial" w:hAnsiTheme="minorHAnsi" w:cstheme="minorHAnsi"/>
          <w:b/>
          <w:spacing w:val="-7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(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O)</w:t>
      </w:r>
    </w:p>
    <w:p w14:paraId="2079E213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11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6</w:t>
      </w:r>
      <w:r w:rsidRPr="000F2B8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ese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7EE2C9AA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</w:p>
    <w:p w14:paraId="5D5F8BFF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cc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</w:p>
    <w:p w14:paraId="358A9E9D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ve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0F2B82">
        <w:rPr>
          <w:rFonts w:asciiTheme="minorHAnsi" w:eastAsia="Arial" w:hAnsiTheme="minorHAnsi" w:cstheme="minorHAnsi"/>
          <w:sz w:val="22"/>
          <w:szCs w:val="22"/>
        </w:rPr>
        <w:t>-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ic 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t"</w:t>
      </w:r>
    </w:p>
    <w:p w14:paraId="21F3B2DF" w14:textId="77777777" w:rsidR="00F1163C" w:rsidRPr="000F2B82" w:rsidRDefault="000F2B82" w:rsidP="000F2B82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fun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st.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t’s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por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</w:p>
    <w:p w14:paraId="1D21D394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pan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z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ct</w:t>
      </w:r>
    </w:p>
    <w:p w14:paraId="35BEA1F1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</w:p>
    <w:p w14:paraId="6D5777D6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k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ta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ind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an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an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pro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 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cing</w:t>
      </w:r>
    </w:p>
    <w:p w14:paraId="4F9D2C0D" w14:textId="77777777" w:rsidR="00F1163C" w:rsidRPr="000F2B82" w:rsidRDefault="000F2B82" w:rsidP="000F2B82">
      <w:pPr>
        <w:ind w:left="154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5BAFCA5C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Desc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ibe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d -</w:t>
      </w:r>
      <w:r w:rsidRPr="000F2B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ere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"re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"</w:t>
      </w:r>
    </w:p>
    <w:p w14:paraId="01F30AE2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hor</w:t>
      </w:r>
      <w:r w:rsidRPr="000F2B82">
        <w:rPr>
          <w:rFonts w:asciiTheme="minorHAnsi" w:eastAsia="Arial" w:hAnsiTheme="minorHAnsi" w:cstheme="minorHAnsi"/>
          <w:sz w:val="22"/>
          <w:szCs w:val="22"/>
        </w:rPr>
        <w:t>t,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rag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aph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63F5434F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</w:p>
    <w:p w14:paraId="53242B48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nge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in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rea</w:t>
      </w:r>
      <w:r w:rsidRPr="000F2B82">
        <w:rPr>
          <w:rFonts w:asciiTheme="minorHAnsi" w:eastAsia="Arial" w:hAnsiTheme="minorHAnsi" w:cstheme="minorHAnsi"/>
          <w:sz w:val="22"/>
          <w:szCs w:val="22"/>
        </w:rPr>
        <w:t>k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2D9D441F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s 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</w:p>
    <w:p w14:paraId="054B205F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cs:</w:t>
      </w:r>
    </w:p>
    <w:p w14:paraId="2E259E73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budge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</w:p>
    <w:p w14:paraId="743C759F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one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ig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</w:p>
    <w:p w14:paraId="4E79386A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pe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anage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</w:p>
    <w:p w14:paraId="1B762AD4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un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tc.</w:t>
      </w:r>
    </w:p>
    <w:p w14:paraId="1F55C535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F1163C" w:rsidRPr="000F2B82">
          <w:type w:val="continuous"/>
          <w:pgSz w:w="12240" w:h="15840"/>
          <w:pgMar w:top="940" w:right="1420" w:bottom="280" w:left="1340" w:header="720" w:footer="720" w:gutter="0"/>
          <w:cols w:space="720"/>
        </w:sect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head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foo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387B52F4" w14:textId="77777777" w:rsidR="00F1163C" w:rsidRPr="000F2B82" w:rsidRDefault="000F2B82" w:rsidP="000F2B82">
      <w:pPr>
        <w:spacing w:before="70"/>
        <w:ind w:left="1541" w:right="232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sz w:val="22"/>
          <w:szCs w:val="22"/>
        </w:rPr>
        <w:lastRenderedPageBreak/>
        <w:t>o</w:t>
      </w:r>
      <w:r w:rsidRPr="000F2B8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9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 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anne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aba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da</w:t>
      </w:r>
      <w:r w:rsidRPr="000F2B82">
        <w:rPr>
          <w:rFonts w:asciiTheme="minorHAnsi" w:eastAsia="Arial" w:hAnsiTheme="minorHAnsi" w:cstheme="minorHAnsi"/>
          <w:sz w:val="22"/>
          <w:szCs w:val="22"/>
        </w:rPr>
        <w:t>ta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heade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</w:p>
    <w:p w14:paraId="6E2A262A" w14:textId="77777777" w:rsidR="00F1163C" w:rsidRPr="000F2B82" w:rsidRDefault="000F2B82" w:rsidP="000F2B82">
      <w:pPr>
        <w:spacing w:before="4"/>
        <w:ind w:left="1541" w:right="183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ing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F2B82">
        <w:rPr>
          <w:rFonts w:asciiTheme="minorHAnsi" w:eastAsia="Arial" w:hAnsiTheme="minorHAnsi" w:cstheme="minorHAnsi"/>
          <w:sz w:val="22"/>
          <w:szCs w:val="22"/>
        </w:rPr>
        <w:t>ve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eon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ve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 k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0F2B82">
        <w:rPr>
          <w:rFonts w:asciiTheme="minorHAnsi" w:eastAsia="Arial" w:hAnsiTheme="minorHAnsi" w:cstheme="minorHAnsi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8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</w:p>
    <w:p w14:paraId="62071D0E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cti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ss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ten</w:t>
      </w:r>
      <w:r w:rsidRPr="000F2B82">
        <w:rPr>
          <w:rFonts w:asciiTheme="minorHAnsi" w:eastAsia="Arial" w:hAnsiTheme="minorHAnsi" w:cstheme="minorHAnsi"/>
          <w:sz w:val="22"/>
          <w:szCs w:val="22"/>
        </w:rPr>
        <w:t>se</w:t>
      </w:r>
    </w:p>
    <w:p w14:paraId="45F28F68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>•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for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</w:p>
    <w:p w14:paraId="05746326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rhap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z w:val="22"/>
          <w:szCs w:val="22"/>
        </w:rPr>
        <w:t>tc.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z w:val="22"/>
          <w:szCs w:val="22"/>
        </w:rPr>
        <w:t>p</w:t>
      </w:r>
    </w:p>
    <w:p w14:paraId="5D0C5E87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z w:val="22"/>
          <w:szCs w:val="22"/>
        </w:rPr>
        <w:t>ial 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3E9343F3" w14:textId="77777777" w:rsidR="00F1163C" w:rsidRPr="000F2B82" w:rsidRDefault="000F2B82" w:rsidP="000F2B82">
      <w:pPr>
        <w:tabs>
          <w:tab w:val="left" w:pos="460"/>
        </w:tabs>
        <w:spacing w:before="8"/>
        <w:ind w:left="460" w:right="728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>•</w:t>
      </w:r>
      <w:r w:rsidRPr="000F2B82">
        <w:rPr>
          <w:rFonts w:asciiTheme="minorHAnsi" w:eastAsia="Arial" w:hAnsiTheme="minorHAnsi" w:cstheme="minorHAnsi"/>
          <w:sz w:val="22"/>
          <w:szCs w:val="22"/>
        </w:rPr>
        <w:tab/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ll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eada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anne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aba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:</w:t>
      </w:r>
    </w:p>
    <w:p w14:paraId="32A29220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Hyp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hen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ys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ab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CII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sy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bo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te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x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</w:p>
    <w:p w14:paraId="21CCAF17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anne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m</w:t>
      </w:r>
    </w:p>
    <w:p w14:paraId="4465DA8D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ara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rro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tc.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ll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9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ep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th</w:t>
      </w:r>
    </w:p>
    <w:p w14:paraId="127E1ADB" w14:textId="77777777" w:rsidR="00F1163C" w:rsidRPr="000F2B82" w:rsidRDefault="000F2B82" w:rsidP="000F2B82">
      <w:pPr>
        <w:ind w:left="154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que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ks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r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ndo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sy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0AD90FEA" w14:textId="77777777" w:rsidR="00F1163C" w:rsidRPr="000F2B82" w:rsidRDefault="000F2B82" w:rsidP="000F2B82">
      <w:pPr>
        <w:tabs>
          <w:tab w:val="left" w:pos="460"/>
        </w:tabs>
        <w:spacing w:before="8"/>
        <w:ind w:left="460" w:right="87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>•</w:t>
      </w:r>
      <w:r w:rsidRPr="000F2B82">
        <w:rPr>
          <w:rFonts w:asciiTheme="minorHAnsi" w:eastAsia="Arial" w:hAnsiTheme="minorHAnsi" w:cstheme="minorHAnsi"/>
          <w:sz w:val="22"/>
          <w:szCs w:val="22"/>
        </w:rPr>
        <w:tab/>
        <w:t>Do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 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reen</w:t>
      </w:r>
      <w:r w:rsidRPr="000F2B82">
        <w:rPr>
          <w:rFonts w:asciiTheme="minorHAnsi" w:eastAsia="Arial" w:hAnsiTheme="minorHAnsi" w:cstheme="minorHAnsi"/>
          <w:sz w:val="22"/>
          <w:szCs w:val="22"/>
        </w:rPr>
        <w:t>.</w:t>
      </w:r>
    </w:p>
    <w:p w14:paraId="44443B01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pu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 s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“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”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sl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fe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</w:p>
    <w:p w14:paraId="08987BA5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are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 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tr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f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r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gh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7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</w:p>
    <w:p w14:paraId="5CCC1A18" w14:textId="77777777" w:rsidR="00F1163C" w:rsidRPr="000F2B82" w:rsidRDefault="000F2B82" w:rsidP="000F2B82">
      <w:pPr>
        <w:ind w:left="154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for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d.</w:t>
      </w:r>
    </w:p>
    <w:p w14:paraId="1D11EA8E" w14:textId="77777777" w:rsidR="00F1163C" w:rsidRPr="000F2B82" w:rsidRDefault="000F2B82" w:rsidP="000F2B82">
      <w:pPr>
        <w:ind w:left="1541" w:right="73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y,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’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0F2B82">
        <w:rPr>
          <w:rFonts w:asciiTheme="minorHAnsi" w:eastAsia="Arial" w:hAnsiTheme="minorHAnsi" w:cstheme="minorHAnsi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tha</w:t>
      </w:r>
      <w:r w:rsidRPr="000F2B82">
        <w:rPr>
          <w:rFonts w:asciiTheme="minorHAnsi" w:eastAsia="Arial" w:hAnsiTheme="minorHAnsi" w:cstheme="minorHAnsi"/>
          <w:sz w:val="22"/>
          <w:szCs w:val="22"/>
        </w:rPr>
        <w:t>t’s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une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x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53600946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</w:p>
    <w:p w14:paraId="2650AB68" w14:textId="77777777" w:rsidR="00F1163C" w:rsidRPr="000F2B82" w:rsidRDefault="00F1163C" w:rsidP="000F2B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FCC7A9C" w14:textId="77777777" w:rsidR="00F1163C" w:rsidRPr="000F2B82" w:rsidRDefault="00F1163C" w:rsidP="000F2B82">
      <w:pPr>
        <w:rPr>
          <w:rFonts w:asciiTheme="minorHAnsi" w:hAnsiTheme="minorHAnsi" w:cstheme="minorHAnsi"/>
          <w:sz w:val="22"/>
          <w:szCs w:val="22"/>
        </w:rPr>
      </w:pPr>
    </w:p>
    <w:p w14:paraId="6288BDF6" w14:textId="77777777" w:rsidR="00F1163C" w:rsidRPr="000F2B82" w:rsidRDefault="00F1163C" w:rsidP="000F2B82">
      <w:pPr>
        <w:rPr>
          <w:rFonts w:asciiTheme="minorHAnsi" w:hAnsiTheme="minorHAnsi" w:cstheme="minorHAnsi"/>
          <w:sz w:val="22"/>
          <w:szCs w:val="22"/>
        </w:rPr>
      </w:pPr>
    </w:p>
    <w:p w14:paraId="32EC79FC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35107670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at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539C81E0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11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6</w:t>
      </w:r>
    </w:p>
    <w:p w14:paraId="362F4A63" w14:textId="77777777" w:rsidR="00F1163C" w:rsidRPr="000F2B82" w:rsidRDefault="000F2B82" w:rsidP="000F2B82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</w:p>
    <w:p w14:paraId="4F4593E7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cc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</w:p>
    <w:p w14:paraId="3B47D9E3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ve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0F2B82">
        <w:rPr>
          <w:rFonts w:asciiTheme="minorHAnsi" w:eastAsia="Arial" w:hAnsiTheme="minorHAnsi" w:cstheme="minorHAnsi"/>
          <w:sz w:val="22"/>
          <w:szCs w:val="22"/>
        </w:rPr>
        <w:t>-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ic 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t"</w:t>
      </w:r>
    </w:p>
    <w:p w14:paraId="4E7EB28E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fun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st.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t’s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por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</w:p>
    <w:p w14:paraId="6D94CA4C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pan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z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ct</w:t>
      </w:r>
    </w:p>
    <w:p w14:paraId="0021C837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</w:p>
    <w:p w14:paraId="2B0A8A2C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k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ta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ind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an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an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pro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 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cing</w:t>
      </w:r>
    </w:p>
    <w:p w14:paraId="4E63898F" w14:textId="77777777" w:rsidR="00F1163C" w:rsidRPr="000F2B82" w:rsidRDefault="000F2B82" w:rsidP="000F2B82">
      <w:pPr>
        <w:ind w:left="154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5BA1176D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Desc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ibe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d -</w:t>
      </w:r>
      <w:r w:rsidRPr="000F2B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ere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"re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"</w:t>
      </w:r>
    </w:p>
    <w:p w14:paraId="4E0CA0B1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hor</w:t>
      </w:r>
      <w:r w:rsidRPr="000F2B82">
        <w:rPr>
          <w:rFonts w:asciiTheme="minorHAnsi" w:eastAsia="Arial" w:hAnsiTheme="minorHAnsi" w:cstheme="minorHAnsi"/>
          <w:sz w:val="22"/>
          <w:szCs w:val="22"/>
        </w:rPr>
        <w:t>t,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rag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aph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557D75F3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</w:p>
    <w:p w14:paraId="4922C857" w14:textId="77777777" w:rsidR="00F1163C" w:rsidRPr="000F2B82" w:rsidRDefault="000F2B82" w:rsidP="000F2B82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nge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in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rea</w:t>
      </w:r>
      <w:r w:rsidRPr="000F2B82">
        <w:rPr>
          <w:rFonts w:asciiTheme="minorHAnsi" w:eastAsia="Arial" w:hAnsiTheme="minorHAnsi" w:cstheme="minorHAnsi"/>
          <w:sz w:val="22"/>
          <w:szCs w:val="22"/>
        </w:rPr>
        <w:t>k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566C7C02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s 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</w:p>
    <w:p w14:paraId="1ADE40BB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cs:</w:t>
      </w:r>
    </w:p>
    <w:p w14:paraId="5B65FDE7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budge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</w:p>
    <w:p w14:paraId="72CA7B0E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one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 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ig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</w:p>
    <w:p w14:paraId="5CDFB6C1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pe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anage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</w:p>
    <w:p w14:paraId="0D72EEE5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un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tc.</w:t>
      </w:r>
    </w:p>
    <w:p w14:paraId="0D43866F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head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foo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72890F7C" w14:textId="77777777" w:rsidR="00F1163C" w:rsidRPr="000F2B82" w:rsidRDefault="000F2B82" w:rsidP="000F2B82">
      <w:pPr>
        <w:spacing w:before="8"/>
        <w:ind w:left="1541" w:right="232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9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 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anne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aba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da</w:t>
      </w:r>
      <w:r w:rsidRPr="000F2B82">
        <w:rPr>
          <w:rFonts w:asciiTheme="minorHAnsi" w:eastAsia="Arial" w:hAnsiTheme="minorHAnsi" w:cstheme="minorHAnsi"/>
          <w:sz w:val="22"/>
          <w:szCs w:val="22"/>
        </w:rPr>
        <w:t>ta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heade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</w:p>
    <w:p w14:paraId="0F240CF9" w14:textId="77777777" w:rsidR="00F1163C" w:rsidRPr="000F2B82" w:rsidRDefault="000F2B82" w:rsidP="000F2B82">
      <w:pPr>
        <w:spacing w:before="4"/>
        <w:ind w:left="1541" w:right="183" w:hanging="360"/>
        <w:rPr>
          <w:rFonts w:asciiTheme="minorHAnsi" w:eastAsia="Arial" w:hAnsiTheme="minorHAnsi" w:cstheme="minorHAnsi"/>
          <w:sz w:val="22"/>
          <w:szCs w:val="22"/>
        </w:rPr>
        <w:sectPr w:rsidR="00F1163C" w:rsidRPr="000F2B82">
          <w:pgSz w:w="12240" w:h="15840"/>
          <w:pgMar w:top="940" w:right="1540" w:bottom="280" w:left="1340" w:header="720" w:footer="720" w:gutter="0"/>
          <w:cols w:space="720"/>
        </w:sectPr>
      </w:pPr>
      <w:r w:rsidRPr="000F2B82">
        <w:rPr>
          <w:rFonts w:asciiTheme="minorHAnsi" w:eastAsia="Courier New" w:hAnsiTheme="minorHAnsi" w:cstheme="minorHAnsi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ing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F2B82">
        <w:rPr>
          <w:rFonts w:asciiTheme="minorHAnsi" w:eastAsia="Arial" w:hAnsiTheme="minorHAnsi" w:cstheme="minorHAnsi"/>
          <w:sz w:val="22"/>
          <w:szCs w:val="22"/>
        </w:rPr>
        <w:t>ve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eon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ve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 k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0F2B82">
        <w:rPr>
          <w:rFonts w:asciiTheme="minorHAnsi" w:eastAsia="Arial" w:hAnsiTheme="minorHAnsi" w:cstheme="minorHAnsi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</w:p>
    <w:p w14:paraId="751268EC" w14:textId="77777777" w:rsidR="00F1163C" w:rsidRPr="000F2B82" w:rsidRDefault="000F2B82" w:rsidP="000F2B82">
      <w:pPr>
        <w:spacing w:before="6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cti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ss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ten</w:t>
      </w:r>
      <w:r w:rsidRPr="000F2B82">
        <w:rPr>
          <w:rFonts w:asciiTheme="minorHAnsi" w:eastAsia="Arial" w:hAnsiTheme="minorHAnsi" w:cstheme="minorHAnsi"/>
          <w:sz w:val="22"/>
          <w:szCs w:val="22"/>
        </w:rPr>
        <w:t>se</w:t>
      </w:r>
    </w:p>
    <w:p w14:paraId="5E5015FA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for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</w:p>
    <w:p w14:paraId="4167F58E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rhap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z w:val="22"/>
          <w:szCs w:val="22"/>
        </w:rPr>
        <w:t>tc.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z w:val="22"/>
          <w:szCs w:val="22"/>
        </w:rPr>
        <w:t>p</w:t>
      </w:r>
    </w:p>
    <w:p w14:paraId="4C442B57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z w:val="22"/>
          <w:szCs w:val="22"/>
        </w:rPr>
        <w:t>ial 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6E3F91E1" w14:textId="77777777" w:rsidR="00F1163C" w:rsidRPr="000F2B82" w:rsidRDefault="000F2B82" w:rsidP="000F2B82">
      <w:pPr>
        <w:tabs>
          <w:tab w:val="left" w:pos="460"/>
        </w:tabs>
        <w:spacing w:before="9"/>
        <w:ind w:left="460" w:right="725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>•</w:t>
      </w:r>
      <w:r w:rsidRPr="000F2B82">
        <w:rPr>
          <w:rFonts w:asciiTheme="minorHAnsi" w:eastAsia="Arial" w:hAnsiTheme="minorHAnsi" w:cstheme="minorHAnsi"/>
          <w:sz w:val="22"/>
          <w:szCs w:val="22"/>
        </w:rPr>
        <w:tab/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ll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eada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anne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aba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:</w:t>
      </w:r>
    </w:p>
    <w:p w14:paraId="17CC4673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Hyp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hen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ys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ab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CII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sy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bo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te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x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</w:p>
    <w:p w14:paraId="12B757DD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anne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m</w:t>
      </w:r>
    </w:p>
    <w:p w14:paraId="1EB26199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ara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rro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tc.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ll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9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th</w:t>
      </w:r>
    </w:p>
    <w:p w14:paraId="3C56F9C8" w14:textId="77777777" w:rsidR="00F1163C" w:rsidRPr="000F2B82" w:rsidRDefault="000F2B82" w:rsidP="000F2B82">
      <w:pPr>
        <w:ind w:left="1503" w:right="270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que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ks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r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ndo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sy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6FB94745" w14:textId="77777777" w:rsidR="00F1163C" w:rsidRPr="000F2B82" w:rsidRDefault="000F2B82" w:rsidP="000F2B82">
      <w:pPr>
        <w:tabs>
          <w:tab w:val="left" w:pos="460"/>
        </w:tabs>
        <w:spacing w:before="8"/>
        <w:ind w:left="460" w:right="87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>•</w:t>
      </w:r>
      <w:r w:rsidRPr="000F2B82">
        <w:rPr>
          <w:rFonts w:asciiTheme="minorHAnsi" w:eastAsia="Arial" w:hAnsiTheme="minorHAnsi" w:cstheme="minorHAnsi"/>
          <w:sz w:val="22"/>
          <w:szCs w:val="22"/>
        </w:rPr>
        <w:tab/>
        <w:t>Do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 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reen</w:t>
      </w:r>
      <w:r w:rsidRPr="000F2B82">
        <w:rPr>
          <w:rFonts w:asciiTheme="minorHAnsi" w:eastAsia="Arial" w:hAnsiTheme="minorHAnsi" w:cstheme="minorHAnsi"/>
          <w:sz w:val="22"/>
          <w:szCs w:val="22"/>
        </w:rPr>
        <w:t>.</w:t>
      </w:r>
    </w:p>
    <w:p w14:paraId="31F00533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pu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 s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“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”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sl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fe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</w:p>
    <w:p w14:paraId="600434FD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are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 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tr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8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f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r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gh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</w:p>
    <w:p w14:paraId="1C71C858" w14:textId="77777777" w:rsidR="00F1163C" w:rsidRPr="000F2B82" w:rsidRDefault="000F2B82" w:rsidP="000F2B82">
      <w:pPr>
        <w:ind w:left="154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for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0F2B82">
        <w:rPr>
          <w:rFonts w:asciiTheme="minorHAnsi" w:eastAsia="Arial" w:hAnsiTheme="minorHAnsi" w:cstheme="minorHAnsi"/>
          <w:sz w:val="22"/>
          <w:szCs w:val="22"/>
        </w:rPr>
        <w:t>.</w:t>
      </w:r>
    </w:p>
    <w:p w14:paraId="541FAA2A" w14:textId="77777777" w:rsidR="00F1163C" w:rsidRPr="000F2B82" w:rsidRDefault="000F2B82" w:rsidP="000F2B82">
      <w:pPr>
        <w:spacing w:before="11"/>
        <w:ind w:left="1541" w:right="73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y,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’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0F2B82">
        <w:rPr>
          <w:rFonts w:asciiTheme="minorHAnsi" w:eastAsia="Arial" w:hAnsiTheme="minorHAnsi" w:cstheme="minorHAnsi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tha</w:t>
      </w:r>
      <w:r w:rsidRPr="000F2B82">
        <w:rPr>
          <w:rFonts w:asciiTheme="minorHAnsi" w:eastAsia="Arial" w:hAnsiTheme="minorHAnsi" w:cstheme="minorHAnsi"/>
          <w:sz w:val="22"/>
          <w:szCs w:val="22"/>
        </w:rPr>
        <w:t>t’s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une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x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5DCFF110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</w:p>
    <w:p w14:paraId="0D5FCA8F" w14:textId="77777777" w:rsidR="00F1163C" w:rsidRPr="000F2B82" w:rsidRDefault="00F1163C" w:rsidP="000F2B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EA77F6" w14:textId="77777777" w:rsidR="00F1163C" w:rsidRPr="000F2B82" w:rsidRDefault="00F1163C" w:rsidP="000F2B82">
      <w:pPr>
        <w:rPr>
          <w:rFonts w:asciiTheme="minorHAnsi" w:hAnsiTheme="minorHAnsi" w:cstheme="minorHAnsi"/>
          <w:sz w:val="22"/>
          <w:szCs w:val="22"/>
        </w:rPr>
      </w:pPr>
    </w:p>
    <w:p w14:paraId="7408F20E" w14:textId="77777777" w:rsidR="00F1163C" w:rsidRPr="000F2B82" w:rsidRDefault="00F1163C" w:rsidP="000F2B82">
      <w:pPr>
        <w:rPr>
          <w:rFonts w:asciiTheme="minorHAnsi" w:hAnsiTheme="minorHAnsi" w:cstheme="minorHAnsi"/>
          <w:sz w:val="22"/>
          <w:szCs w:val="22"/>
        </w:rPr>
      </w:pPr>
    </w:p>
    <w:p w14:paraId="163AED30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ec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6DAA05B4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b/>
          <w:spacing w:val="6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b/>
          <w:spacing w:val="6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U)</w:t>
      </w:r>
    </w:p>
    <w:p w14:paraId="2EA9BE3B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10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0F2B8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7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6</w:t>
      </w:r>
    </w:p>
    <w:p w14:paraId="40F3B061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</w:p>
    <w:p w14:paraId="5FC255FF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cc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</w:p>
    <w:p w14:paraId="3D6A12E5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ve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0F2B82">
        <w:rPr>
          <w:rFonts w:asciiTheme="minorHAnsi" w:eastAsia="Arial" w:hAnsiTheme="minorHAnsi" w:cstheme="minorHAnsi"/>
          <w:sz w:val="22"/>
          <w:szCs w:val="22"/>
        </w:rPr>
        <w:t>-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ic 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t"</w:t>
      </w:r>
    </w:p>
    <w:p w14:paraId="2963AD51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fun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st.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t’s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por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</w:p>
    <w:p w14:paraId="6FFCB2E5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pan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z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ct</w:t>
      </w:r>
    </w:p>
    <w:p w14:paraId="4C67FD6B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</w:p>
    <w:p w14:paraId="4C71C005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k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ta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ind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an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an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pro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 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cing</w:t>
      </w:r>
    </w:p>
    <w:p w14:paraId="42E06AF7" w14:textId="77777777" w:rsidR="00F1163C" w:rsidRPr="000F2B82" w:rsidRDefault="000F2B82" w:rsidP="000F2B82">
      <w:pPr>
        <w:ind w:left="154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367455D4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Desc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ibe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d -</w:t>
      </w:r>
      <w:r w:rsidRPr="000F2B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ere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"re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"</w:t>
      </w:r>
    </w:p>
    <w:p w14:paraId="280D8686" w14:textId="77777777" w:rsidR="00F1163C" w:rsidRPr="000F2B82" w:rsidRDefault="000F2B82" w:rsidP="000F2B82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hor</w:t>
      </w:r>
      <w:r w:rsidRPr="000F2B82">
        <w:rPr>
          <w:rFonts w:asciiTheme="minorHAnsi" w:eastAsia="Arial" w:hAnsiTheme="minorHAnsi" w:cstheme="minorHAnsi"/>
          <w:sz w:val="22"/>
          <w:szCs w:val="22"/>
        </w:rPr>
        <w:t>t,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rag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aph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29EE9AB9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</w:p>
    <w:p w14:paraId="41B26F18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nge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in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rea</w:t>
      </w:r>
      <w:r w:rsidRPr="000F2B82">
        <w:rPr>
          <w:rFonts w:asciiTheme="minorHAnsi" w:eastAsia="Arial" w:hAnsiTheme="minorHAnsi" w:cstheme="minorHAnsi"/>
          <w:sz w:val="22"/>
          <w:szCs w:val="22"/>
        </w:rPr>
        <w:t>k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755CB4EC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s 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</w:p>
    <w:p w14:paraId="0095AD56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cs:</w:t>
      </w:r>
    </w:p>
    <w:p w14:paraId="0927696D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budge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</w:p>
    <w:p w14:paraId="48044261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one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 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ig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</w:p>
    <w:p w14:paraId="66736907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pe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anage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</w:p>
    <w:p w14:paraId="74911558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un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tc.</w:t>
      </w:r>
    </w:p>
    <w:p w14:paraId="7CECCF12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head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foo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23D0DA5B" w14:textId="77777777" w:rsidR="00F1163C" w:rsidRPr="000F2B82" w:rsidRDefault="000F2B82" w:rsidP="000F2B82">
      <w:pPr>
        <w:spacing w:before="8"/>
        <w:ind w:left="1541" w:right="222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9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 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anne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aba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da</w:t>
      </w:r>
      <w:r w:rsidRPr="000F2B82">
        <w:rPr>
          <w:rFonts w:asciiTheme="minorHAnsi" w:eastAsia="Arial" w:hAnsiTheme="minorHAnsi" w:cstheme="minorHAnsi"/>
          <w:sz w:val="22"/>
          <w:szCs w:val="22"/>
        </w:rPr>
        <w:t>ta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heade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</w:p>
    <w:p w14:paraId="1E558F6E" w14:textId="77777777" w:rsidR="00F1163C" w:rsidRPr="000F2B82" w:rsidRDefault="000F2B82" w:rsidP="000F2B82">
      <w:pPr>
        <w:spacing w:before="4"/>
        <w:ind w:left="1541" w:right="183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ing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F2B82">
        <w:rPr>
          <w:rFonts w:asciiTheme="minorHAnsi" w:eastAsia="Arial" w:hAnsiTheme="minorHAnsi" w:cstheme="minorHAnsi"/>
          <w:sz w:val="22"/>
          <w:szCs w:val="22"/>
        </w:rPr>
        <w:t>ve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eon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ve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 k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0F2B82">
        <w:rPr>
          <w:rFonts w:asciiTheme="minorHAnsi" w:eastAsia="Arial" w:hAnsiTheme="minorHAnsi" w:cstheme="minorHAnsi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</w:p>
    <w:p w14:paraId="536C358B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cti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ss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ten</w:t>
      </w:r>
      <w:r w:rsidRPr="000F2B82">
        <w:rPr>
          <w:rFonts w:asciiTheme="minorHAnsi" w:eastAsia="Arial" w:hAnsiTheme="minorHAnsi" w:cstheme="minorHAnsi"/>
          <w:sz w:val="22"/>
          <w:szCs w:val="22"/>
        </w:rPr>
        <w:t>se</w:t>
      </w:r>
    </w:p>
    <w:p w14:paraId="794EF361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for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</w:p>
    <w:p w14:paraId="64DBC0EE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rhap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z w:val="22"/>
          <w:szCs w:val="22"/>
        </w:rPr>
        <w:t>tc.</w:t>
      </w:r>
      <w:r w:rsidRPr="000F2B8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z w:val="22"/>
          <w:szCs w:val="22"/>
        </w:rPr>
        <w:t>p</w:t>
      </w:r>
    </w:p>
    <w:p w14:paraId="5D854B7E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F1163C" w:rsidRPr="000F2B82">
          <w:pgSz w:w="12240" w:h="15840"/>
          <w:pgMar w:top="940" w:right="1540" w:bottom="280" w:left="1340" w:header="720" w:footer="720" w:gutter="0"/>
          <w:cols w:space="720"/>
        </w:sect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z w:val="22"/>
          <w:szCs w:val="22"/>
        </w:rPr>
        <w:t>ial 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5DAE033A" w14:textId="77777777" w:rsidR="00F1163C" w:rsidRPr="000F2B82" w:rsidRDefault="000F2B82" w:rsidP="000F2B82">
      <w:pPr>
        <w:tabs>
          <w:tab w:val="left" w:pos="460"/>
        </w:tabs>
        <w:spacing w:before="70"/>
        <w:ind w:left="460" w:right="728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lastRenderedPageBreak/>
        <w:t>•</w:t>
      </w:r>
      <w:r w:rsidRPr="000F2B82">
        <w:rPr>
          <w:rFonts w:asciiTheme="minorHAnsi" w:eastAsia="Arial" w:hAnsiTheme="minorHAnsi" w:cstheme="minorHAnsi"/>
          <w:sz w:val="22"/>
          <w:szCs w:val="22"/>
        </w:rPr>
        <w:tab/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ll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eada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anne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aba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:</w:t>
      </w:r>
    </w:p>
    <w:p w14:paraId="77BEBBD5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Hyp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hen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ys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ab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CII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sy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bo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te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x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</w:p>
    <w:p w14:paraId="6B38CC91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anne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m</w:t>
      </w:r>
    </w:p>
    <w:p w14:paraId="7D0CCFFB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ara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rro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tc.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ll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9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ep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th</w:t>
      </w:r>
    </w:p>
    <w:p w14:paraId="6F93D361" w14:textId="77777777" w:rsidR="00F1163C" w:rsidRPr="000F2B82" w:rsidRDefault="000F2B82" w:rsidP="000F2B82">
      <w:pPr>
        <w:ind w:left="154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que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ks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r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ndo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sy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1521328B" w14:textId="77777777" w:rsidR="00F1163C" w:rsidRPr="000F2B82" w:rsidRDefault="000F2B82" w:rsidP="000F2B82">
      <w:pPr>
        <w:tabs>
          <w:tab w:val="left" w:pos="460"/>
        </w:tabs>
        <w:spacing w:before="8"/>
        <w:ind w:left="460" w:right="87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>•</w:t>
      </w:r>
      <w:r w:rsidRPr="000F2B82">
        <w:rPr>
          <w:rFonts w:asciiTheme="minorHAnsi" w:eastAsia="Arial" w:hAnsiTheme="minorHAnsi" w:cstheme="minorHAnsi"/>
          <w:sz w:val="22"/>
          <w:szCs w:val="22"/>
        </w:rPr>
        <w:tab/>
        <w:t>Do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 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reen</w:t>
      </w:r>
      <w:r w:rsidRPr="000F2B82">
        <w:rPr>
          <w:rFonts w:asciiTheme="minorHAnsi" w:eastAsia="Arial" w:hAnsiTheme="minorHAnsi" w:cstheme="minorHAnsi"/>
          <w:sz w:val="22"/>
          <w:szCs w:val="22"/>
        </w:rPr>
        <w:t>.</w:t>
      </w:r>
    </w:p>
    <w:p w14:paraId="359CAD2D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pu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 s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“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”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sl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fe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</w:p>
    <w:p w14:paraId="56AC7768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are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 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tr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f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r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gh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7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</w:p>
    <w:p w14:paraId="316DA560" w14:textId="77777777" w:rsidR="00F1163C" w:rsidRPr="000F2B82" w:rsidRDefault="000F2B82" w:rsidP="000F2B82">
      <w:pPr>
        <w:ind w:left="154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for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0F2B82">
        <w:rPr>
          <w:rFonts w:asciiTheme="minorHAnsi" w:eastAsia="Arial" w:hAnsiTheme="minorHAnsi" w:cstheme="minorHAnsi"/>
          <w:sz w:val="22"/>
          <w:szCs w:val="22"/>
        </w:rPr>
        <w:t>.</w:t>
      </w:r>
    </w:p>
    <w:p w14:paraId="566E307C" w14:textId="77777777" w:rsidR="00F1163C" w:rsidRPr="000F2B82" w:rsidRDefault="000F2B82" w:rsidP="000F2B82">
      <w:pPr>
        <w:ind w:left="1541" w:right="62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y,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’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0F2B82">
        <w:rPr>
          <w:rFonts w:asciiTheme="minorHAnsi" w:eastAsia="Arial" w:hAnsiTheme="minorHAnsi" w:cstheme="minorHAnsi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tha</w:t>
      </w:r>
      <w:r w:rsidRPr="000F2B82">
        <w:rPr>
          <w:rFonts w:asciiTheme="minorHAnsi" w:eastAsia="Arial" w:hAnsiTheme="minorHAnsi" w:cstheme="minorHAnsi"/>
          <w:sz w:val="22"/>
          <w:szCs w:val="22"/>
        </w:rPr>
        <w:t>t’s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une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x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5C46F25E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</w:p>
    <w:p w14:paraId="28CCDA84" w14:textId="77777777" w:rsidR="00F1163C" w:rsidRPr="000F2B82" w:rsidRDefault="00F1163C" w:rsidP="000F2B82">
      <w:pPr>
        <w:rPr>
          <w:rFonts w:asciiTheme="minorHAnsi" w:hAnsiTheme="minorHAnsi" w:cstheme="minorHAnsi"/>
          <w:sz w:val="22"/>
          <w:szCs w:val="22"/>
        </w:rPr>
      </w:pPr>
    </w:p>
    <w:p w14:paraId="55E7AFAD" w14:textId="77777777" w:rsidR="00F1163C" w:rsidRPr="000F2B82" w:rsidRDefault="00F1163C" w:rsidP="000F2B82">
      <w:pPr>
        <w:rPr>
          <w:rFonts w:asciiTheme="minorHAnsi" w:hAnsiTheme="minorHAnsi" w:cstheme="minorHAnsi"/>
          <w:sz w:val="22"/>
          <w:szCs w:val="22"/>
        </w:rPr>
      </w:pPr>
    </w:p>
    <w:p w14:paraId="344B62C1" w14:textId="77777777" w:rsidR="00F1163C" w:rsidRPr="000F2B82" w:rsidRDefault="00F1163C" w:rsidP="000F2B82">
      <w:pPr>
        <w:rPr>
          <w:rFonts w:asciiTheme="minorHAnsi" w:hAnsiTheme="minorHAnsi" w:cstheme="minorHAnsi"/>
          <w:sz w:val="22"/>
          <w:szCs w:val="22"/>
        </w:rPr>
      </w:pPr>
    </w:p>
    <w:p w14:paraId="4B1856F6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ec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7FCCF4D4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fo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ia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et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(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SE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74D96492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7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0F2B8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7</w:t>
      </w:r>
      <w:r w:rsidRPr="000F2B82">
        <w:rPr>
          <w:rFonts w:asciiTheme="minorHAnsi" w:eastAsia="Arial" w:hAnsiTheme="minorHAnsi" w:cstheme="minorHAnsi"/>
          <w:b/>
          <w:spacing w:val="-4"/>
          <w:sz w:val="22"/>
          <w:szCs w:val="22"/>
        </w:rPr>
        <w:t>/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5</w:t>
      </w:r>
    </w:p>
    <w:p w14:paraId="52F4231C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</w:p>
    <w:p w14:paraId="7AF3BC90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cc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</w:p>
    <w:p w14:paraId="7395E6E2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ve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0F2B82">
        <w:rPr>
          <w:rFonts w:asciiTheme="minorHAnsi" w:eastAsia="Arial" w:hAnsiTheme="minorHAnsi" w:cstheme="minorHAnsi"/>
          <w:sz w:val="22"/>
          <w:szCs w:val="22"/>
        </w:rPr>
        <w:t>-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ic 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t"</w:t>
      </w:r>
    </w:p>
    <w:p w14:paraId="58C74EA2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fun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st.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t’s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por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</w:p>
    <w:p w14:paraId="7120714B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pan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z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ct</w:t>
      </w:r>
    </w:p>
    <w:p w14:paraId="04A73F4A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</w:p>
    <w:p w14:paraId="1F33A2DF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k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ta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ind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an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an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pro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 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cing</w:t>
      </w:r>
    </w:p>
    <w:p w14:paraId="1AFC0634" w14:textId="77777777" w:rsidR="00F1163C" w:rsidRPr="000F2B82" w:rsidRDefault="000F2B82" w:rsidP="000F2B82">
      <w:pPr>
        <w:ind w:left="154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5186AD6A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Desc</w:t>
      </w:r>
      <w:r w:rsidRPr="000F2B8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ibe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-</w:t>
      </w:r>
      <w:r w:rsidRPr="000F2B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ere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"re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"</w:t>
      </w:r>
    </w:p>
    <w:p w14:paraId="36B7A203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hor</w:t>
      </w:r>
      <w:r w:rsidRPr="000F2B82">
        <w:rPr>
          <w:rFonts w:asciiTheme="minorHAnsi" w:eastAsia="Arial" w:hAnsiTheme="minorHAnsi" w:cstheme="minorHAnsi"/>
          <w:sz w:val="22"/>
          <w:szCs w:val="22"/>
        </w:rPr>
        <w:t>t,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rag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aph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3DCF1326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</w:p>
    <w:p w14:paraId="4C1E6C46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nge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in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rea</w:t>
      </w:r>
      <w:r w:rsidRPr="000F2B82">
        <w:rPr>
          <w:rFonts w:asciiTheme="minorHAnsi" w:eastAsia="Arial" w:hAnsiTheme="minorHAnsi" w:cstheme="minorHAnsi"/>
          <w:sz w:val="22"/>
          <w:szCs w:val="22"/>
        </w:rPr>
        <w:t>k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462CA09B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s 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ble</w:t>
      </w:r>
    </w:p>
    <w:p w14:paraId="391A38B8" w14:textId="77777777" w:rsidR="00F1163C" w:rsidRPr="000F2B82" w:rsidRDefault="000F2B82" w:rsidP="000F2B82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cs:</w:t>
      </w:r>
    </w:p>
    <w:p w14:paraId="3DFEBF97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budge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</w:p>
    <w:p w14:paraId="7108C80A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one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 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ig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</w:p>
    <w:p w14:paraId="78EF0CB5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pe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anage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</w:p>
    <w:p w14:paraId="05C77D4F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un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ts,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tc.</w:t>
      </w:r>
    </w:p>
    <w:p w14:paraId="511EF56C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head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foo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2BBA1324" w14:textId="77777777" w:rsidR="00F1163C" w:rsidRPr="000F2B82" w:rsidRDefault="000F2B82" w:rsidP="000F2B82">
      <w:pPr>
        <w:spacing w:before="8"/>
        <w:ind w:left="1541" w:right="232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6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9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 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anne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aba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da</w:t>
      </w:r>
      <w:r w:rsidRPr="000F2B82">
        <w:rPr>
          <w:rFonts w:asciiTheme="minorHAnsi" w:eastAsia="Arial" w:hAnsiTheme="minorHAnsi" w:cstheme="minorHAnsi"/>
          <w:sz w:val="22"/>
          <w:szCs w:val="22"/>
        </w:rPr>
        <w:t>ta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heade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</w:p>
    <w:p w14:paraId="1C7D1CEE" w14:textId="77777777" w:rsidR="00F1163C" w:rsidRPr="000F2B82" w:rsidRDefault="000F2B82" w:rsidP="000F2B82">
      <w:pPr>
        <w:spacing w:before="4"/>
        <w:ind w:left="1541" w:right="183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ing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F2B82">
        <w:rPr>
          <w:rFonts w:asciiTheme="minorHAnsi" w:eastAsia="Arial" w:hAnsiTheme="minorHAnsi" w:cstheme="minorHAnsi"/>
          <w:sz w:val="22"/>
          <w:szCs w:val="22"/>
        </w:rPr>
        <w:t>ve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eon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ve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 k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0F2B82">
        <w:rPr>
          <w:rFonts w:asciiTheme="minorHAnsi" w:eastAsia="Arial" w:hAnsiTheme="minorHAnsi" w:cstheme="minorHAnsi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</w:p>
    <w:p w14:paraId="06CB8991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cti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ss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0F2B82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se</w:t>
      </w:r>
    </w:p>
    <w:p w14:paraId="49692E81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for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</w:p>
    <w:p w14:paraId="6329F8DB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rhap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z w:val="22"/>
          <w:szCs w:val="22"/>
        </w:rPr>
        <w:t>tc.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z w:val="22"/>
          <w:szCs w:val="22"/>
        </w:rPr>
        <w:t>p</w:t>
      </w:r>
    </w:p>
    <w:p w14:paraId="5C3CDC46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z w:val="22"/>
          <w:szCs w:val="22"/>
        </w:rPr>
        <w:t>ial 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25DB46CB" w14:textId="77777777" w:rsidR="00F1163C" w:rsidRPr="000F2B82" w:rsidRDefault="000F2B82" w:rsidP="000F2B82">
      <w:pPr>
        <w:tabs>
          <w:tab w:val="left" w:pos="460"/>
        </w:tabs>
        <w:spacing w:before="8"/>
        <w:ind w:left="460" w:right="728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>•</w:t>
      </w:r>
      <w:r w:rsidRPr="000F2B82">
        <w:rPr>
          <w:rFonts w:asciiTheme="minorHAnsi" w:eastAsia="Arial" w:hAnsiTheme="minorHAnsi" w:cstheme="minorHAnsi"/>
          <w:sz w:val="22"/>
          <w:szCs w:val="22"/>
        </w:rPr>
        <w:tab/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ll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eada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le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anne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aba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:</w:t>
      </w:r>
    </w:p>
    <w:p w14:paraId="683799A8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Hyp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hen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ys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ab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CII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sy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bo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te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x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</w:p>
    <w:p w14:paraId="380EBFE9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  <w:sectPr w:rsidR="00F1163C" w:rsidRPr="000F2B82">
          <w:pgSz w:w="12240" w:h="15840"/>
          <w:pgMar w:top="940" w:right="1540" w:bottom="280" w:left="1340" w:header="720" w:footer="720" w:gutter="0"/>
          <w:cols w:space="720"/>
        </w:sect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anne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m</w:t>
      </w:r>
    </w:p>
    <w:p w14:paraId="28E52D7B" w14:textId="77777777" w:rsidR="00F1163C" w:rsidRPr="000F2B82" w:rsidRDefault="000F2B82" w:rsidP="000F2B82">
      <w:pPr>
        <w:spacing w:before="70"/>
        <w:ind w:left="1541" w:right="65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sz w:val="22"/>
          <w:szCs w:val="22"/>
        </w:rPr>
        <w:lastRenderedPageBreak/>
        <w:t>o</w:t>
      </w:r>
      <w:r w:rsidRPr="000F2B8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ara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rro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z w:val="22"/>
          <w:szCs w:val="22"/>
        </w:rPr>
        <w:t>tc.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ll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ep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que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ks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r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ndo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sy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7B0E875F" w14:textId="77777777" w:rsidR="00F1163C" w:rsidRPr="000F2B82" w:rsidRDefault="000F2B82" w:rsidP="000F2B82">
      <w:pPr>
        <w:tabs>
          <w:tab w:val="left" w:pos="460"/>
        </w:tabs>
        <w:spacing w:before="4"/>
        <w:ind w:left="460" w:right="79" w:hanging="36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>•</w:t>
      </w:r>
      <w:r w:rsidRPr="000F2B82">
        <w:rPr>
          <w:rFonts w:asciiTheme="minorHAnsi" w:eastAsia="Arial" w:hAnsiTheme="minorHAnsi" w:cstheme="minorHAnsi"/>
          <w:sz w:val="22"/>
          <w:szCs w:val="22"/>
        </w:rPr>
        <w:tab/>
        <w:t>Do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for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nea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 sc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reen</w:t>
      </w:r>
      <w:r w:rsidRPr="000F2B82">
        <w:rPr>
          <w:rFonts w:asciiTheme="minorHAnsi" w:eastAsia="Arial" w:hAnsiTheme="minorHAnsi" w:cstheme="minorHAnsi"/>
          <w:sz w:val="22"/>
          <w:szCs w:val="22"/>
        </w:rPr>
        <w:t>.</w:t>
      </w:r>
    </w:p>
    <w:p w14:paraId="776C307C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pu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 s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“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”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sl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fe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</w:p>
    <w:p w14:paraId="0C8CF152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are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 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tr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f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r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gh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7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</w:p>
    <w:p w14:paraId="16129C66" w14:textId="77777777" w:rsidR="00F1163C" w:rsidRPr="000F2B82" w:rsidRDefault="000F2B82" w:rsidP="000F2B82">
      <w:pPr>
        <w:ind w:left="154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for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0F2B82">
        <w:rPr>
          <w:rFonts w:asciiTheme="minorHAnsi" w:eastAsia="Arial" w:hAnsiTheme="minorHAnsi" w:cstheme="minorHAnsi"/>
          <w:sz w:val="22"/>
          <w:szCs w:val="22"/>
        </w:rPr>
        <w:t>.</w:t>
      </w:r>
    </w:p>
    <w:p w14:paraId="6306C514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y,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’</w:t>
      </w:r>
      <w:r w:rsidRPr="000F2B82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u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</w:p>
    <w:p w14:paraId="15C369CF" w14:textId="77777777" w:rsidR="00F1163C" w:rsidRPr="000F2B82" w:rsidRDefault="000F2B82" w:rsidP="000F2B82">
      <w:pPr>
        <w:ind w:left="154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tha</w:t>
      </w:r>
      <w:r w:rsidRPr="000F2B82">
        <w:rPr>
          <w:rFonts w:asciiTheme="minorHAnsi" w:eastAsia="Arial" w:hAnsiTheme="minorHAnsi" w:cstheme="minorHAnsi"/>
          <w:sz w:val="22"/>
          <w:szCs w:val="22"/>
        </w:rPr>
        <w:t>t’s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ie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une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x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</w:p>
    <w:p w14:paraId="04BEE000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</w:p>
    <w:p w14:paraId="29A42383" w14:textId="77777777" w:rsidR="00F1163C" w:rsidRPr="000F2B82" w:rsidRDefault="00F1163C" w:rsidP="000F2B8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8F32552" w14:textId="77777777" w:rsidR="00F1163C" w:rsidRPr="000F2B82" w:rsidRDefault="000F2B82" w:rsidP="000F2B82">
      <w:pPr>
        <w:ind w:left="168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Pr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ec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42EB6E44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fo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ia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et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(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E)</w:t>
      </w:r>
    </w:p>
    <w:p w14:paraId="5CF1F860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1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9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0F2B8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7</w:t>
      </w:r>
      <w:r w:rsidRPr="000F2B82">
        <w:rPr>
          <w:rFonts w:asciiTheme="minorHAnsi" w:eastAsia="Arial" w:hAnsiTheme="minorHAnsi" w:cstheme="minorHAnsi"/>
          <w:b/>
          <w:spacing w:val="-4"/>
          <w:sz w:val="22"/>
          <w:szCs w:val="22"/>
        </w:rPr>
        <w:t>/</w:t>
      </w:r>
      <w:r w:rsidRPr="000F2B82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0</w:t>
      </w:r>
    </w:p>
    <w:p w14:paraId="49D25444" w14:textId="77777777" w:rsidR="00F1163C" w:rsidRPr="000F2B82" w:rsidRDefault="000F2B82" w:rsidP="000F2B82">
      <w:pPr>
        <w:spacing w:before="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s 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0F2B82">
        <w:rPr>
          <w:rFonts w:asciiTheme="minorHAnsi" w:eastAsia="Arial" w:hAnsiTheme="minorHAnsi" w:cstheme="minorHAnsi"/>
          <w:sz w:val="22"/>
          <w:szCs w:val="22"/>
        </w:rPr>
        <w:t>sc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cts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</w:t>
      </w:r>
      <w:r w:rsidRPr="000F2B82">
        <w:rPr>
          <w:rFonts w:asciiTheme="minorHAnsi" w:eastAsia="Arial" w:hAnsiTheme="minorHAnsi" w:cstheme="minorHAnsi"/>
          <w:sz w:val="22"/>
          <w:szCs w:val="22"/>
        </w:rPr>
        <w:t>5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ear</w:t>
      </w:r>
      <w:r w:rsidRPr="000F2B82">
        <w:rPr>
          <w:rFonts w:asciiTheme="minorHAnsi" w:eastAsia="Arial" w:hAnsiTheme="minorHAnsi" w:cstheme="minorHAnsi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F2B82">
        <w:rPr>
          <w:rFonts w:asciiTheme="minorHAnsi" w:eastAsia="Arial" w:hAnsiTheme="minorHAnsi" w:cstheme="minorHAnsi"/>
          <w:sz w:val="22"/>
          <w:szCs w:val="22"/>
        </w:rPr>
        <w:t>ta</w:t>
      </w:r>
    </w:p>
    <w:p w14:paraId="24F782EE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Use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ke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</w:p>
    <w:p w14:paraId="4666B037" w14:textId="77777777" w:rsidR="00F1163C" w:rsidRPr="000F2B82" w:rsidRDefault="000F2B82" w:rsidP="000F2B82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ren</w:t>
      </w:r>
      <w:r w:rsidRPr="000F2B82">
        <w:rPr>
          <w:rFonts w:asciiTheme="minorHAnsi" w:eastAsia="Arial" w:hAnsiTheme="minorHAnsi" w:cstheme="minorHAnsi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cc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</w:p>
    <w:p w14:paraId="6C82F9F5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y 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cs</w:t>
      </w:r>
    </w:p>
    <w:p w14:paraId="77BC0CE2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pro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ch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il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ne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0F2B82">
        <w:rPr>
          <w:rFonts w:asciiTheme="minorHAnsi" w:eastAsia="Arial" w:hAnsiTheme="minorHAnsi" w:cstheme="minorHAnsi"/>
          <w:sz w:val="22"/>
          <w:szCs w:val="22"/>
        </w:rPr>
        <w:t>s,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f:</w:t>
      </w:r>
    </w:p>
    <w:p w14:paraId="04473510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po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pro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par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to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ren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position w:val="1"/>
          <w:sz w:val="22"/>
          <w:szCs w:val="22"/>
        </w:rPr>
        <w:t>k</w:t>
      </w:r>
    </w:p>
    <w:p w14:paraId="3ACB5D23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k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t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tha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j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b</w:t>
      </w:r>
    </w:p>
    <w:p w14:paraId="26C0D5A4" w14:textId="77777777" w:rsidR="00F1163C" w:rsidRPr="000F2B82" w:rsidRDefault="000F2B82" w:rsidP="000F2B82">
      <w:pPr>
        <w:ind w:left="118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F2B8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de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ng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er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s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edu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tha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</w:p>
    <w:p w14:paraId="4ED0CAD2" w14:textId="77777777" w:rsidR="00F1163C" w:rsidRPr="000F2B82" w:rsidRDefault="000F2B82" w:rsidP="000F2B82">
      <w:pPr>
        <w:ind w:left="1541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lev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0F2B82">
        <w:rPr>
          <w:rFonts w:asciiTheme="minorHAnsi" w:eastAsia="Arial" w:hAnsiTheme="minorHAnsi" w:cstheme="minorHAnsi"/>
          <w:sz w:val="22"/>
          <w:szCs w:val="22"/>
        </w:rPr>
        <w:t>k y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F2B82">
        <w:rPr>
          <w:rFonts w:asciiTheme="minorHAnsi" w:eastAsia="Arial" w:hAnsiTheme="minorHAnsi" w:cstheme="minorHAnsi"/>
          <w:sz w:val="22"/>
          <w:szCs w:val="22"/>
        </w:rPr>
        <w:t>’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king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z w:val="22"/>
          <w:szCs w:val="22"/>
        </w:rPr>
        <w:t>w</w:t>
      </w:r>
    </w:p>
    <w:p w14:paraId="3B01B6C0" w14:textId="77777777" w:rsidR="00F1163C" w:rsidRPr="000F2B82" w:rsidRDefault="00F1163C" w:rsidP="000F2B8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BCCC322" w14:textId="77777777" w:rsidR="00F1163C" w:rsidRPr="000F2B82" w:rsidRDefault="000F2B82" w:rsidP="000F2B82">
      <w:pPr>
        <w:ind w:left="100" w:right="2649" w:firstLine="2785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7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0F2B8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b/>
          <w:spacing w:val="6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S B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IT</w:t>
      </w:r>
      <w:r w:rsidRPr="000F2B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anage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t: 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ICU Un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v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ty,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19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9</w:t>
      </w:r>
      <w:r w:rsidRPr="000F2B82">
        <w:rPr>
          <w:rFonts w:asciiTheme="minorHAnsi" w:eastAsia="Arial" w:hAnsiTheme="minorHAnsi" w:cstheme="minorHAnsi"/>
          <w:sz w:val="22"/>
          <w:szCs w:val="22"/>
        </w:rPr>
        <w:t>2</w:t>
      </w:r>
    </w:p>
    <w:p w14:paraId="0966D1F6" w14:textId="77777777" w:rsidR="00F1163C" w:rsidRPr="000F2B82" w:rsidRDefault="000F2B82" w:rsidP="000F2B8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 xml:space="preserve">P </w:t>
      </w:r>
      <w:r w:rsidRPr="000F2B82">
        <w:rPr>
          <w:rFonts w:asciiTheme="minorHAnsi" w:eastAsia="Arial" w:hAnsiTheme="minorHAnsi" w:cstheme="minorHAnsi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0F2B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ct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anage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st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0F2B82">
        <w:rPr>
          <w:rFonts w:asciiTheme="minorHAnsi" w:eastAsia="Arial" w:hAnsiTheme="minorHAnsi" w:cstheme="minorHAnsi"/>
          <w:sz w:val="22"/>
          <w:szCs w:val="22"/>
        </w:rPr>
        <w:t>1</w:t>
      </w:r>
    </w:p>
    <w:p w14:paraId="48917F57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F2B82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Ce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0</w:t>
      </w:r>
      <w:r w:rsidRPr="000F2B82">
        <w:rPr>
          <w:rFonts w:asciiTheme="minorHAnsi" w:eastAsia="Arial" w:hAnsiTheme="minorHAnsi" w:cstheme="minorHAnsi"/>
          <w:sz w:val="22"/>
          <w:szCs w:val="22"/>
        </w:rPr>
        <w:t>4</w:t>
      </w:r>
    </w:p>
    <w:p w14:paraId="10CF168F" w14:textId="77777777" w:rsidR="00F1163C" w:rsidRPr="000F2B82" w:rsidRDefault="000F2B82" w:rsidP="000F2B82">
      <w:pPr>
        <w:spacing w:before="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>t,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ss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z w:val="22"/>
          <w:szCs w:val="22"/>
        </w:rPr>
        <w:t>l G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0F2B82">
        <w:rPr>
          <w:rFonts w:asciiTheme="minorHAnsi" w:eastAsia="Arial" w:hAnsiTheme="minorHAnsi" w:cstheme="minorHAnsi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her</w:t>
      </w:r>
      <w:r w:rsidRPr="000F2B82">
        <w:rPr>
          <w:rFonts w:asciiTheme="minorHAnsi" w:eastAsia="Arial" w:hAnsiTheme="minorHAnsi" w:cstheme="minorHAnsi"/>
          <w:sz w:val="22"/>
          <w:szCs w:val="22"/>
        </w:rPr>
        <w:t>,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0F2B82">
        <w:rPr>
          <w:rFonts w:asciiTheme="minorHAnsi" w:eastAsia="Arial" w:hAnsiTheme="minorHAnsi" w:cstheme="minorHAnsi"/>
          <w:sz w:val="22"/>
          <w:szCs w:val="22"/>
        </w:rPr>
        <w:t>0</w:t>
      </w:r>
      <w:r w:rsidRPr="000F2B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z w:val="22"/>
          <w:szCs w:val="22"/>
        </w:rPr>
        <w:t>–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2007</w:t>
      </w:r>
    </w:p>
    <w:p w14:paraId="73A11947" w14:textId="77777777" w:rsidR="00F1163C" w:rsidRPr="000F2B82" w:rsidRDefault="000F2B82" w:rsidP="000F2B8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F2B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F2B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F2B82">
        <w:rPr>
          <w:rFonts w:asciiTheme="minorHAnsi" w:eastAsia="Arial" w:hAnsiTheme="minorHAnsi" w:cstheme="minorHAnsi"/>
          <w:sz w:val="22"/>
          <w:szCs w:val="22"/>
        </w:rPr>
        <w:t>r</w:t>
      </w:r>
      <w:r w:rsidRPr="000F2B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F2B82">
        <w:rPr>
          <w:rFonts w:asciiTheme="minorHAnsi" w:eastAsia="Arial" w:hAnsiTheme="minorHAnsi" w:cstheme="minorHAnsi"/>
          <w:spacing w:val="-3"/>
          <w:sz w:val="22"/>
          <w:szCs w:val="22"/>
        </w:rPr>
        <w:t>br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z w:val="22"/>
          <w:szCs w:val="22"/>
        </w:rPr>
        <w:t>f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F2B8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z w:val="22"/>
          <w:szCs w:val="22"/>
        </w:rPr>
        <w:t>e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F2B82">
        <w:rPr>
          <w:rFonts w:asciiTheme="minorHAnsi" w:eastAsia="Arial" w:hAnsiTheme="minorHAnsi" w:cstheme="minorHAnsi"/>
          <w:sz w:val="22"/>
          <w:szCs w:val="22"/>
        </w:rPr>
        <w:t>cc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F2B82">
        <w:rPr>
          <w:rFonts w:asciiTheme="minorHAnsi" w:eastAsia="Arial" w:hAnsiTheme="minorHAnsi" w:cstheme="minorHAnsi"/>
          <w:sz w:val="22"/>
          <w:szCs w:val="22"/>
        </w:rPr>
        <w:t>l</w:t>
      </w:r>
      <w:r w:rsidRPr="000F2B8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F2B82">
        <w:rPr>
          <w:rFonts w:asciiTheme="minorHAnsi" w:eastAsia="Arial" w:hAnsiTheme="minorHAnsi" w:cstheme="minorHAnsi"/>
          <w:sz w:val="22"/>
          <w:szCs w:val="22"/>
        </w:rPr>
        <w:t>s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F2B82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0F2B8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F2B82">
        <w:rPr>
          <w:rFonts w:asciiTheme="minorHAnsi" w:eastAsia="Arial" w:hAnsiTheme="minorHAnsi" w:cstheme="minorHAnsi"/>
          <w:sz w:val="22"/>
          <w:szCs w:val="22"/>
        </w:rPr>
        <w:t>ts</w:t>
      </w:r>
    </w:p>
    <w:sectPr w:rsidR="00F1163C" w:rsidRPr="000F2B82">
      <w:pgSz w:w="12240" w:h="15840"/>
      <w:pgMar w:top="940" w:right="15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FA3E6E"/>
    <w:multiLevelType w:val="multilevel"/>
    <w:tmpl w:val="7B7E10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63C"/>
    <w:rsid w:val="000F2B82"/>
    <w:rsid w:val="00F1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6D45501A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1588</Words>
  <Characters>9052</Characters>
  <Application>Microsoft Office Word</Application>
  <DocSecurity>0</DocSecurity>
  <Lines>75</Lines>
  <Paragraphs>21</Paragraphs>
  <ScaleCrop>false</ScaleCrop>
  <Company/>
  <LinksUpToDate>false</LinksUpToDate>
  <CharactersWithSpaces>10619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2021-07-08T11:12:00Z</dcterms:created>
  <dcterms:modified xsi:type="dcterms:W3CDTF">2021-07-08T11:16:00Z</dcterms:modified>
</cp:coreProperties>
</file>